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FEC" w:rsidRPr="00432F0B" w:rsidRDefault="00A83FEC" w:rsidP="00A83FEC">
      <w:pPr>
        <w:spacing w:line="26" w:lineRule="atLeast"/>
        <w:ind w:firstLine="567"/>
        <w:jc w:val="center"/>
        <w:rPr>
          <w:b/>
        </w:rPr>
      </w:pPr>
      <w:r w:rsidRPr="00432F0B">
        <w:rPr>
          <w:b/>
        </w:rPr>
        <w:t>НЕГОСУДАРСТВЕННОЕ ОБРАЗОВАТЕЛЬНОЕ ЧАСТНОЕ УЧРЕЖДЕНИЕ ВЫСШЕГО ОБРАЗОВАНИЯ</w:t>
      </w:r>
    </w:p>
    <w:p w:rsidR="00A83FEC" w:rsidRPr="00432F0B" w:rsidRDefault="00A83FEC" w:rsidP="00A83FEC">
      <w:pPr>
        <w:spacing w:line="26" w:lineRule="atLeast"/>
        <w:ind w:firstLine="567"/>
        <w:jc w:val="center"/>
        <w:rPr>
          <w:b/>
        </w:rPr>
      </w:pPr>
      <w:r w:rsidRPr="00432F0B">
        <w:rPr>
          <w:b/>
        </w:rPr>
        <w:t>МОСКОВСКАЯ АКАДЕМИЯ ПРЕДПРИНИМАТЕЛЬСТВА</w:t>
      </w:r>
    </w:p>
    <w:p w:rsidR="00A83FEC" w:rsidRPr="00432F0B" w:rsidRDefault="00A83FEC" w:rsidP="00A83FEC">
      <w:pPr>
        <w:spacing w:line="26" w:lineRule="atLeast"/>
        <w:ind w:firstLine="567"/>
        <w:jc w:val="center"/>
        <w:rPr>
          <w:b/>
        </w:rPr>
      </w:pPr>
      <w:r w:rsidRPr="00432F0B">
        <w:rPr>
          <w:b/>
        </w:rPr>
        <w:t xml:space="preserve"> ПРИ ПРАВИТЕЛЬСТВЕ МОСКВЫ</w:t>
      </w:r>
    </w:p>
    <w:p w:rsidR="00A83FEC" w:rsidRPr="00432F0B" w:rsidRDefault="00A83FEC" w:rsidP="00A83FEC">
      <w:pPr>
        <w:spacing w:line="26" w:lineRule="atLeast"/>
        <w:ind w:firstLine="567"/>
        <w:jc w:val="center"/>
        <w:rPr>
          <w:b/>
        </w:rPr>
      </w:pPr>
    </w:p>
    <w:p w:rsidR="00A83FEC" w:rsidRPr="00432F0B" w:rsidRDefault="00A83FEC" w:rsidP="00A83FEC">
      <w:pPr>
        <w:spacing w:line="26" w:lineRule="atLeast"/>
        <w:ind w:firstLine="567"/>
        <w:jc w:val="center"/>
        <w:rPr>
          <w:b/>
        </w:rPr>
      </w:pPr>
    </w:p>
    <w:p w:rsidR="00A83FEC" w:rsidRPr="00432F0B" w:rsidRDefault="00A83FEC" w:rsidP="00A83FEC">
      <w:pPr>
        <w:spacing w:line="26" w:lineRule="atLeast"/>
        <w:ind w:firstLine="567"/>
        <w:jc w:val="center"/>
        <w:rPr>
          <w:b/>
        </w:rPr>
      </w:pPr>
    </w:p>
    <w:p w:rsidR="00A83FEC" w:rsidRPr="00432F0B" w:rsidRDefault="00A83FEC" w:rsidP="00A83FEC">
      <w:pPr>
        <w:spacing w:line="26" w:lineRule="atLeast"/>
        <w:ind w:firstLine="567"/>
        <w:jc w:val="center"/>
        <w:rPr>
          <w:b/>
        </w:rPr>
      </w:pPr>
    </w:p>
    <w:p w:rsidR="00906DE6" w:rsidRDefault="00906DE6" w:rsidP="00A83FEC">
      <w:pPr>
        <w:spacing w:line="26" w:lineRule="atLeast"/>
        <w:ind w:left="6096" w:firstLine="0"/>
        <w:rPr>
          <w:sz w:val="20"/>
          <w:szCs w:val="20"/>
          <w:lang w:val="en-US"/>
        </w:rPr>
      </w:pPr>
    </w:p>
    <w:p w:rsidR="00906DE6" w:rsidRDefault="00906DE6" w:rsidP="00A83FEC">
      <w:pPr>
        <w:spacing w:line="26" w:lineRule="atLeast"/>
        <w:ind w:left="6096" w:firstLine="0"/>
        <w:rPr>
          <w:sz w:val="20"/>
          <w:szCs w:val="20"/>
          <w:lang w:val="en-US"/>
        </w:rPr>
      </w:pPr>
    </w:p>
    <w:p w:rsidR="00906DE6" w:rsidRDefault="00906DE6" w:rsidP="00A83FEC">
      <w:pPr>
        <w:spacing w:line="26" w:lineRule="atLeast"/>
        <w:ind w:left="6096" w:firstLine="0"/>
        <w:rPr>
          <w:sz w:val="20"/>
          <w:szCs w:val="20"/>
          <w:lang w:val="en-US"/>
        </w:rPr>
      </w:pPr>
    </w:p>
    <w:p w:rsidR="00906DE6" w:rsidRDefault="00906DE6" w:rsidP="00A83FEC">
      <w:pPr>
        <w:spacing w:line="26" w:lineRule="atLeast"/>
        <w:ind w:left="6096" w:firstLine="0"/>
        <w:rPr>
          <w:sz w:val="20"/>
          <w:szCs w:val="20"/>
          <w:lang w:val="en-US"/>
        </w:rPr>
      </w:pPr>
    </w:p>
    <w:p w:rsidR="00906DE6" w:rsidRDefault="00906DE6" w:rsidP="00A83FEC">
      <w:pPr>
        <w:spacing w:line="26" w:lineRule="atLeast"/>
        <w:ind w:left="6096" w:firstLine="0"/>
        <w:rPr>
          <w:sz w:val="20"/>
          <w:szCs w:val="20"/>
          <w:lang w:val="en-US"/>
        </w:rPr>
      </w:pPr>
    </w:p>
    <w:p w:rsidR="00906DE6" w:rsidRDefault="00906DE6" w:rsidP="00A83FEC">
      <w:pPr>
        <w:spacing w:line="26" w:lineRule="atLeast"/>
        <w:ind w:left="6096" w:firstLine="0"/>
        <w:rPr>
          <w:sz w:val="20"/>
          <w:szCs w:val="20"/>
          <w:lang w:val="en-US"/>
        </w:rPr>
      </w:pPr>
    </w:p>
    <w:p w:rsidR="00906DE6" w:rsidRDefault="00906DE6" w:rsidP="00A83FEC">
      <w:pPr>
        <w:spacing w:line="26" w:lineRule="atLeast"/>
        <w:ind w:left="6096" w:firstLine="0"/>
        <w:rPr>
          <w:sz w:val="20"/>
          <w:szCs w:val="20"/>
          <w:lang w:val="en-US"/>
        </w:rPr>
      </w:pPr>
    </w:p>
    <w:p w:rsidR="00A83FEC" w:rsidRPr="00A209DF" w:rsidRDefault="00A83FEC" w:rsidP="00A83FEC">
      <w:pPr>
        <w:spacing w:line="26" w:lineRule="atLeast"/>
        <w:ind w:left="6096" w:firstLine="0"/>
        <w:rPr>
          <w:sz w:val="20"/>
          <w:szCs w:val="20"/>
        </w:rPr>
      </w:pPr>
      <w:r w:rsidRPr="00A209DF">
        <w:rPr>
          <w:sz w:val="20"/>
          <w:szCs w:val="20"/>
        </w:rPr>
        <w:t xml:space="preserve">Утверждено на заседании Ученого Совета НОЧУ ВО </w:t>
      </w:r>
      <w:proofErr w:type="spellStart"/>
      <w:r w:rsidRPr="00A209DF">
        <w:rPr>
          <w:sz w:val="20"/>
          <w:szCs w:val="20"/>
        </w:rPr>
        <w:t>МосАП</w:t>
      </w:r>
      <w:proofErr w:type="spellEnd"/>
      <w:r w:rsidRPr="00A209DF">
        <w:rPr>
          <w:sz w:val="20"/>
          <w:szCs w:val="20"/>
        </w:rPr>
        <w:t xml:space="preserve"> 24 июня 2015 года протокол № 83</w:t>
      </w:r>
    </w:p>
    <w:p w:rsidR="00A83FEC" w:rsidRPr="00432F0B" w:rsidRDefault="00A83FEC" w:rsidP="00A83FEC">
      <w:pPr>
        <w:spacing w:line="26" w:lineRule="atLeast"/>
        <w:ind w:firstLine="567"/>
        <w:rPr>
          <w:b/>
        </w:rPr>
      </w:pPr>
    </w:p>
    <w:p w:rsidR="00A83FEC" w:rsidRPr="00432F0B" w:rsidRDefault="00A83FEC" w:rsidP="00A83FEC">
      <w:pPr>
        <w:spacing w:line="26" w:lineRule="atLeast"/>
        <w:ind w:firstLine="567"/>
      </w:pPr>
    </w:p>
    <w:p w:rsidR="00A83FEC" w:rsidRPr="00432F0B" w:rsidRDefault="00A83FEC" w:rsidP="00A83FEC">
      <w:pPr>
        <w:spacing w:line="26" w:lineRule="atLeast"/>
        <w:ind w:firstLine="567"/>
        <w:rPr>
          <w:b/>
        </w:rPr>
      </w:pPr>
    </w:p>
    <w:p w:rsidR="00A83FEC" w:rsidRPr="00432F0B" w:rsidRDefault="00A83FEC" w:rsidP="00A83FEC">
      <w:pPr>
        <w:spacing w:line="26" w:lineRule="atLeast"/>
        <w:ind w:firstLine="567"/>
        <w:jc w:val="center"/>
        <w:rPr>
          <w:b/>
        </w:rPr>
      </w:pPr>
    </w:p>
    <w:p w:rsidR="00A83FEC" w:rsidRPr="00432F0B" w:rsidRDefault="00A83FEC" w:rsidP="00A83FEC">
      <w:pPr>
        <w:spacing w:line="26" w:lineRule="atLeast"/>
        <w:ind w:firstLine="567"/>
        <w:jc w:val="center"/>
        <w:rPr>
          <w:b/>
        </w:rPr>
      </w:pPr>
    </w:p>
    <w:p w:rsidR="00A83FEC" w:rsidRPr="00432F0B" w:rsidRDefault="00A83FEC" w:rsidP="00A83FEC">
      <w:pPr>
        <w:spacing w:line="26" w:lineRule="atLeast"/>
        <w:ind w:firstLine="567"/>
        <w:jc w:val="center"/>
        <w:rPr>
          <w:b/>
        </w:rPr>
      </w:pPr>
    </w:p>
    <w:p w:rsidR="00A83FEC" w:rsidRDefault="00A83FEC" w:rsidP="00A83FEC">
      <w:pPr>
        <w:jc w:val="center"/>
        <w:rPr>
          <w:b/>
          <w:szCs w:val="28"/>
        </w:rPr>
      </w:pPr>
      <w:r w:rsidRPr="0097424C">
        <w:rPr>
          <w:b/>
          <w:szCs w:val="28"/>
        </w:rPr>
        <w:t>Основная</w:t>
      </w:r>
      <w:r>
        <w:rPr>
          <w:b/>
          <w:szCs w:val="28"/>
        </w:rPr>
        <w:t xml:space="preserve"> профессиональная </w:t>
      </w:r>
      <w:r w:rsidRPr="0097424C">
        <w:rPr>
          <w:b/>
          <w:szCs w:val="28"/>
        </w:rPr>
        <w:t xml:space="preserve"> образовательная про</w:t>
      </w:r>
      <w:r>
        <w:rPr>
          <w:b/>
          <w:szCs w:val="28"/>
        </w:rPr>
        <w:t xml:space="preserve">грамма </w:t>
      </w:r>
    </w:p>
    <w:p w:rsidR="00A83FEC" w:rsidRDefault="00A83FEC" w:rsidP="00A83FEC">
      <w:pPr>
        <w:jc w:val="center"/>
        <w:rPr>
          <w:b/>
          <w:szCs w:val="28"/>
        </w:rPr>
      </w:pPr>
      <w:r>
        <w:rPr>
          <w:b/>
          <w:szCs w:val="28"/>
        </w:rPr>
        <w:t xml:space="preserve">высшего </w:t>
      </w:r>
      <w:r w:rsidRPr="0097424C">
        <w:rPr>
          <w:b/>
          <w:szCs w:val="28"/>
        </w:rPr>
        <w:t xml:space="preserve"> образования по направлению</w:t>
      </w:r>
    </w:p>
    <w:p w:rsidR="00A83FEC" w:rsidRPr="0097424C" w:rsidRDefault="00A83FEC" w:rsidP="00A83FEC">
      <w:pPr>
        <w:ind w:left="432" w:hanging="432"/>
        <w:jc w:val="center"/>
        <w:rPr>
          <w:b/>
          <w:szCs w:val="28"/>
        </w:rPr>
      </w:pPr>
      <w:r w:rsidRPr="0097424C">
        <w:rPr>
          <w:b/>
          <w:szCs w:val="28"/>
        </w:rPr>
        <w:t xml:space="preserve"> 030900</w:t>
      </w:r>
      <w:r>
        <w:rPr>
          <w:b/>
          <w:szCs w:val="28"/>
        </w:rPr>
        <w:t>.62 (40.03.01)</w:t>
      </w:r>
      <w:r w:rsidRPr="0097424C">
        <w:rPr>
          <w:b/>
          <w:szCs w:val="28"/>
        </w:rPr>
        <w:t xml:space="preserve"> «Юриспруденция»</w:t>
      </w:r>
    </w:p>
    <w:p w:rsidR="00A83FEC" w:rsidRPr="0097424C" w:rsidRDefault="00A83FEC" w:rsidP="00A83FEC">
      <w:pPr>
        <w:autoSpaceDE w:val="0"/>
        <w:autoSpaceDN w:val="0"/>
        <w:adjustRightInd w:val="0"/>
        <w:jc w:val="center"/>
        <w:rPr>
          <w:b/>
          <w:szCs w:val="32"/>
        </w:rPr>
      </w:pPr>
      <w:r w:rsidRPr="0097424C">
        <w:rPr>
          <w:b/>
          <w:szCs w:val="32"/>
        </w:rPr>
        <w:t>Профиль подготовки</w:t>
      </w:r>
    </w:p>
    <w:p w:rsidR="00A83FEC" w:rsidRPr="0097424C" w:rsidRDefault="00A83FEC" w:rsidP="00A83FEC">
      <w:pPr>
        <w:autoSpaceDE w:val="0"/>
        <w:autoSpaceDN w:val="0"/>
        <w:adjustRightInd w:val="0"/>
        <w:jc w:val="center"/>
        <w:rPr>
          <w:b/>
          <w:szCs w:val="32"/>
        </w:rPr>
      </w:pPr>
      <w:r>
        <w:rPr>
          <w:b/>
          <w:szCs w:val="32"/>
        </w:rPr>
        <w:t xml:space="preserve">гражданско-правовой </w:t>
      </w:r>
    </w:p>
    <w:p w:rsidR="00A83FEC" w:rsidRDefault="00A83FEC" w:rsidP="00A83FEC">
      <w:pPr>
        <w:spacing w:line="26" w:lineRule="atLeast"/>
        <w:ind w:firstLine="567"/>
        <w:jc w:val="center"/>
        <w:rPr>
          <w:b/>
          <w:szCs w:val="28"/>
        </w:rPr>
      </w:pPr>
      <w:r>
        <w:rPr>
          <w:b/>
          <w:szCs w:val="28"/>
        </w:rPr>
        <w:t xml:space="preserve">АННОТАЦИИ ПРОГРАММ </w:t>
      </w:r>
    </w:p>
    <w:p w:rsidR="00A83FEC" w:rsidRPr="00432F0B" w:rsidRDefault="00A83FEC" w:rsidP="00A83FEC">
      <w:pPr>
        <w:spacing w:line="26" w:lineRule="atLeast"/>
        <w:ind w:firstLine="567"/>
        <w:jc w:val="center"/>
        <w:rPr>
          <w:b/>
        </w:rPr>
      </w:pPr>
      <w:r>
        <w:rPr>
          <w:b/>
          <w:szCs w:val="28"/>
        </w:rPr>
        <w:t>УЧЕБНЫХ ДИСЦИПЛИН ПРОФИЛЯ</w:t>
      </w:r>
    </w:p>
    <w:p w:rsidR="00A83FEC" w:rsidRPr="00432F0B" w:rsidRDefault="00A83FEC" w:rsidP="00A83FEC">
      <w:pPr>
        <w:pStyle w:val="af4"/>
        <w:spacing w:line="26" w:lineRule="atLeast"/>
        <w:ind w:firstLine="567"/>
        <w:jc w:val="both"/>
        <w:rPr>
          <w:b/>
        </w:rPr>
      </w:pPr>
    </w:p>
    <w:p w:rsidR="00A83FEC" w:rsidRDefault="00A83FEC" w:rsidP="00A83FEC">
      <w:pPr>
        <w:pStyle w:val="af4"/>
        <w:spacing w:line="26" w:lineRule="atLeast"/>
        <w:ind w:firstLine="567"/>
        <w:jc w:val="center"/>
        <w:rPr>
          <w:i/>
          <w:iCs/>
        </w:rPr>
      </w:pPr>
    </w:p>
    <w:p w:rsidR="00A83FEC" w:rsidRPr="00432F0B" w:rsidRDefault="00A83FEC" w:rsidP="00A83FEC">
      <w:pPr>
        <w:pStyle w:val="af4"/>
        <w:spacing w:line="26" w:lineRule="atLeast"/>
        <w:ind w:firstLine="567"/>
        <w:jc w:val="center"/>
        <w:rPr>
          <w:i/>
          <w:iCs/>
        </w:rPr>
      </w:pPr>
    </w:p>
    <w:p w:rsidR="00A83FEC" w:rsidRPr="00432F0B" w:rsidRDefault="00A83FEC" w:rsidP="00A83FEC">
      <w:pPr>
        <w:pStyle w:val="af4"/>
        <w:spacing w:line="26" w:lineRule="atLeast"/>
        <w:ind w:firstLine="567"/>
        <w:jc w:val="both"/>
        <w:rPr>
          <w:i/>
          <w:iCs/>
        </w:rPr>
      </w:pPr>
      <w:r w:rsidRPr="00432F0B">
        <w:rPr>
          <w:i/>
          <w:iCs/>
        </w:rPr>
        <w:t xml:space="preserve"> </w:t>
      </w:r>
    </w:p>
    <w:p w:rsidR="00A83FEC" w:rsidRPr="00432F0B" w:rsidRDefault="00A83FEC" w:rsidP="00A83FEC">
      <w:pPr>
        <w:spacing w:line="26" w:lineRule="atLeast"/>
        <w:ind w:firstLine="567"/>
        <w:jc w:val="center"/>
        <w:rPr>
          <w:b/>
        </w:rPr>
      </w:pPr>
    </w:p>
    <w:p w:rsidR="00A83FEC" w:rsidRPr="00432F0B" w:rsidRDefault="00A83FEC" w:rsidP="00A83FEC">
      <w:pPr>
        <w:spacing w:line="26" w:lineRule="atLeast"/>
        <w:ind w:firstLine="567"/>
        <w:jc w:val="center"/>
        <w:rPr>
          <w:b/>
        </w:rPr>
      </w:pPr>
    </w:p>
    <w:p w:rsidR="00A83FEC" w:rsidRPr="00432F0B" w:rsidRDefault="00A83FEC" w:rsidP="00A83FEC">
      <w:pPr>
        <w:spacing w:line="26" w:lineRule="atLeast"/>
        <w:ind w:firstLine="567"/>
        <w:jc w:val="center"/>
        <w:rPr>
          <w:b/>
        </w:rPr>
      </w:pPr>
    </w:p>
    <w:p w:rsidR="00A83FEC" w:rsidRPr="00432F0B" w:rsidRDefault="00A83FEC" w:rsidP="00A83FEC">
      <w:pPr>
        <w:spacing w:line="26" w:lineRule="atLeast"/>
        <w:ind w:firstLine="567"/>
        <w:jc w:val="center"/>
        <w:rPr>
          <w:b/>
        </w:rPr>
      </w:pPr>
    </w:p>
    <w:p w:rsidR="00A83FEC" w:rsidRPr="00432F0B" w:rsidRDefault="00A83FEC" w:rsidP="00A83FEC">
      <w:pPr>
        <w:spacing w:line="26" w:lineRule="atLeast"/>
        <w:ind w:firstLine="567"/>
        <w:jc w:val="center"/>
        <w:rPr>
          <w:b/>
        </w:rPr>
      </w:pPr>
    </w:p>
    <w:p w:rsidR="00A83FEC" w:rsidRDefault="00A83FEC" w:rsidP="00A83FEC">
      <w:pPr>
        <w:spacing w:line="26" w:lineRule="atLeast"/>
        <w:ind w:firstLine="567"/>
        <w:jc w:val="center"/>
        <w:rPr>
          <w:b/>
        </w:rPr>
      </w:pPr>
    </w:p>
    <w:p w:rsidR="00A83FEC" w:rsidRDefault="00A83FEC" w:rsidP="00A83FEC">
      <w:pPr>
        <w:spacing w:line="26" w:lineRule="atLeast"/>
        <w:ind w:firstLine="567"/>
        <w:jc w:val="center"/>
        <w:rPr>
          <w:b/>
        </w:rPr>
      </w:pPr>
    </w:p>
    <w:p w:rsidR="00A83FEC" w:rsidRDefault="00A83FEC" w:rsidP="00A83FEC">
      <w:pPr>
        <w:spacing w:line="26" w:lineRule="atLeast"/>
        <w:ind w:firstLine="567"/>
        <w:jc w:val="center"/>
        <w:rPr>
          <w:b/>
        </w:rPr>
      </w:pPr>
    </w:p>
    <w:p w:rsidR="00A83FEC" w:rsidRDefault="00A83FEC" w:rsidP="00A83FEC">
      <w:pPr>
        <w:spacing w:line="26" w:lineRule="atLeast"/>
        <w:ind w:firstLine="567"/>
        <w:jc w:val="center"/>
        <w:rPr>
          <w:b/>
        </w:rPr>
      </w:pPr>
    </w:p>
    <w:p w:rsidR="00A83FEC" w:rsidRDefault="00A83FEC" w:rsidP="00A83FEC">
      <w:pPr>
        <w:spacing w:line="26" w:lineRule="atLeast"/>
        <w:ind w:firstLine="567"/>
        <w:jc w:val="center"/>
        <w:rPr>
          <w:b/>
        </w:rPr>
      </w:pPr>
    </w:p>
    <w:p w:rsidR="00A83FEC" w:rsidRPr="00432F0B" w:rsidRDefault="00A83FEC" w:rsidP="00A83FEC">
      <w:pPr>
        <w:spacing w:line="26" w:lineRule="atLeast"/>
        <w:ind w:firstLine="567"/>
        <w:jc w:val="center"/>
        <w:rPr>
          <w:b/>
        </w:rPr>
      </w:pPr>
    </w:p>
    <w:p w:rsidR="00A83FEC" w:rsidRPr="00432F0B" w:rsidRDefault="00A83FEC" w:rsidP="00A83FEC">
      <w:pPr>
        <w:spacing w:line="26" w:lineRule="atLeast"/>
        <w:ind w:firstLine="567"/>
        <w:jc w:val="center"/>
        <w:rPr>
          <w:b/>
        </w:rPr>
      </w:pPr>
    </w:p>
    <w:p w:rsidR="00A83FEC" w:rsidRPr="00432F0B" w:rsidRDefault="00A83FEC" w:rsidP="00A83FEC">
      <w:pPr>
        <w:spacing w:line="26" w:lineRule="atLeast"/>
        <w:ind w:firstLine="567"/>
        <w:jc w:val="center"/>
        <w:rPr>
          <w:b/>
        </w:rPr>
      </w:pPr>
    </w:p>
    <w:p w:rsidR="00A83FEC" w:rsidRDefault="00A83FEC" w:rsidP="00A83FEC">
      <w:pPr>
        <w:spacing w:line="26" w:lineRule="atLeast"/>
        <w:ind w:firstLine="567"/>
        <w:jc w:val="center"/>
        <w:rPr>
          <w:b/>
        </w:rPr>
      </w:pPr>
    </w:p>
    <w:p w:rsidR="00A83FEC" w:rsidRDefault="00A83FEC" w:rsidP="00A83FEC">
      <w:pPr>
        <w:spacing w:line="26" w:lineRule="atLeast"/>
        <w:ind w:firstLine="567"/>
        <w:jc w:val="center"/>
        <w:rPr>
          <w:b/>
        </w:rPr>
      </w:pPr>
    </w:p>
    <w:p w:rsidR="00A83FEC" w:rsidRDefault="00A83FEC" w:rsidP="00A83FEC">
      <w:pPr>
        <w:spacing w:line="26" w:lineRule="atLeast"/>
        <w:ind w:firstLine="567"/>
        <w:jc w:val="center"/>
        <w:rPr>
          <w:b/>
        </w:rPr>
      </w:pPr>
    </w:p>
    <w:p w:rsidR="00A83FEC" w:rsidRDefault="00A83FEC" w:rsidP="00A83FEC">
      <w:pPr>
        <w:spacing w:line="26" w:lineRule="atLeast"/>
        <w:ind w:firstLine="567"/>
        <w:jc w:val="center"/>
        <w:rPr>
          <w:b/>
        </w:rPr>
      </w:pPr>
    </w:p>
    <w:p w:rsidR="00A83FEC" w:rsidRPr="00432F0B" w:rsidRDefault="00A83FEC" w:rsidP="00A83FEC">
      <w:pPr>
        <w:spacing w:line="26" w:lineRule="atLeast"/>
        <w:jc w:val="center"/>
        <w:rPr>
          <w:b/>
        </w:rPr>
      </w:pPr>
      <w:r>
        <w:rPr>
          <w:b/>
        </w:rPr>
        <w:t>М</w:t>
      </w:r>
      <w:r w:rsidRPr="00432F0B">
        <w:rPr>
          <w:b/>
        </w:rPr>
        <w:t>осква, 2015</w:t>
      </w:r>
    </w:p>
    <w:p w:rsidR="00A83FEC" w:rsidRDefault="00A83FEC" w:rsidP="00463B28">
      <w:pPr>
        <w:pStyle w:val="Style33"/>
        <w:widowControl/>
        <w:spacing w:line="240" w:lineRule="auto"/>
        <w:ind w:firstLine="0"/>
        <w:jc w:val="center"/>
        <w:rPr>
          <w:rStyle w:val="FontStyle211"/>
          <w:b/>
          <w:sz w:val="24"/>
          <w:szCs w:val="24"/>
        </w:rPr>
      </w:pPr>
    </w:p>
    <w:p w:rsidR="008F645E" w:rsidRPr="00FC5B8D" w:rsidRDefault="008F645E" w:rsidP="00463B28">
      <w:pPr>
        <w:pStyle w:val="Style33"/>
        <w:widowControl/>
        <w:spacing w:line="240" w:lineRule="auto"/>
        <w:ind w:firstLine="0"/>
        <w:jc w:val="center"/>
        <w:rPr>
          <w:rStyle w:val="FontStyle211"/>
          <w:b/>
          <w:sz w:val="24"/>
          <w:szCs w:val="24"/>
        </w:rPr>
      </w:pPr>
      <w:r w:rsidRPr="00FC5B8D">
        <w:rPr>
          <w:rStyle w:val="FontStyle211"/>
          <w:b/>
          <w:sz w:val="24"/>
          <w:szCs w:val="24"/>
        </w:rPr>
        <w:lastRenderedPageBreak/>
        <w:t>АННОТАЦИЯ</w:t>
      </w:r>
    </w:p>
    <w:p w:rsidR="008F645E" w:rsidRPr="00FC5B8D" w:rsidRDefault="008F645E" w:rsidP="008F645E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«Безопасность жизнедеятельности»</w:t>
      </w:r>
    </w:p>
    <w:p w:rsidR="008F645E" w:rsidRPr="00FC5B8D" w:rsidRDefault="008F645E" w:rsidP="008F645E">
      <w:pPr>
        <w:pStyle w:val="Style21"/>
        <w:widowControl/>
        <w:spacing w:line="360" w:lineRule="auto"/>
        <w:jc w:val="both"/>
      </w:pPr>
    </w:p>
    <w:p w:rsidR="008F645E" w:rsidRPr="00FC5B8D" w:rsidRDefault="008F645E" w:rsidP="008F645E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1.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 xml:space="preserve">Цель </w:t>
      </w:r>
      <w:r w:rsidRPr="00FC5B8D">
        <w:rPr>
          <w:b/>
        </w:rPr>
        <w:t>изучения</w:t>
      </w:r>
      <w:r w:rsidRPr="00FC5B8D">
        <w:rPr>
          <w:rStyle w:val="FontStyle214"/>
          <w:sz w:val="24"/>
          <w:szCs w:val="24"/>
        </w:rPr>
        <w:t xml:space="preserve"> дисциплины:</w:t>
      </w:r>
    </w:p>
    <w:p w:rsidR="008F645E" w:rsidRPr="00FC5B8D" w:rsidRDefault="008F645E" w:rsidP="008F645E">
      <w:pPr>
        <w:pStyle w:val="Style26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Целью освоения дисциплины «Безопасность жизнедеятельности» является формирование у студентов систематизированных знаний и умений в области безопасности жизнедеятельности.</w:t>
      </w:r>
    </w:p>
    <w:p w:rsidR="008F645E" w:rsidRPr="00FC5B8D" w:rsidRDefault="008F645E" w:rsidP="008F645E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2.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 xml:space="preserve">Место дисциплины в структуре общеобразовательной программы </w:t>
      </w:r>
      <w:proofErr w:type="spellStart"/>
      <w:r w:rsidRPr="00FC5B8D">
        <w:rPr>
          <w:rStyle w:val="FontStyle214"/>
          <w:sz w:val="24"/>
          <w:szCs w:val="24"/>
        </w:rPr>
        <w:t>бакалавриата</w:t>
      </w:r>
      <w:proofErr w:type="spellEnd"/>
      <w:r w:rsidRPr="00FC5B8D">
        <w:rPr>
          <w:rStyle w:val="FontStyle214"/>
          <w:sz w:val="24"/>
          <w:szCs w:val="24"/>
        </w:rPr>
        <w:t>: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Дисциплина «Безопасность жизнедеятельности» относится к базовой части гуманитарного, социального и экономического цикла.</w:t>
      </w:r>
    </w:p>
    <w:p w:rsidR="008F645E" w:rsidRPr="00FC5B8D" w:rsidRDefault="008F645E" w:rsidP="008F645E">
      <w:pPr>
        <w:pStyle w:val="Style43"/>
        <w:widowControl/>
        <w:spacing w:line="360" w:lineRule="auto"/>
        <w:ind w:firstLine="709"/>
        <w:jc w:val="both"/>
        <w:rPr>
          <w:rStyle w:val="FontStyle213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Компетенции обучающегося, формируемые в результате освоения дисциплины </w:t>
      </w:r>
      <w:r w:rsidRPr="00FC5B8D">
        <w:rPr>
          <w:rStyle w:val="FontStyle213"/>
          <w:sz w:val="24"/>
          <w:szCs w:val="24"/>
        </w:rPr>
        <w:t>«Безопасность жизнедеятельности»: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В процессе освоения дисциплины студент формирует и демонстрирует следующие общекультурные компетенции при освоении ООП ВПО, реализующей ФГОС ВПО: </w:t>
      </w:r>
    </w:p>
    <w:p w:rsidR="008F645E" w:rsidRPr="00FC5B8D" w:rsidRDefault="008F645E" w:rsidP="008F645E">
      <w:pPr>
        <w:pStyle w:val="Style24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      -способность  анализировать социально значимые проблемы и процессы (ОК-9);</w:t>
      </w:r>
    </w:p>
    <w:p w:rsidR="008F645E" w:rsidRPr="00FC5B8D" w:rsidRDefault="008F645E" w:rsidP="008F645E">
      <w:pPr>
        <w:pStyle w:val="Style106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      -способность понимать сущность и значение информации в развитии           современного информационного    общества, сознавать опасности и угрозы, возникающие в этом процессе, соблюдать основные требования   информационной безопасности,   в   том   числе защиты государственной тайны (ОК-10);</w:t>
      </w:r>
    </w:p>
    <w:p w:rsidR="008F645E" w:rsidRPr="00FC5B8D" w:rsidRDefault="008F645E" w:rsidP="008F645E">
      <w:pPr>
        <w:pStyle w:val="Style106"/>
        <w:widowControl/>
        <w:spacing w:line="360" w:lineRule="auto"/>
        <w:ind w:firstLine="709"/>
        <w:jc w:val="both"/>
        <w:rPr>
          <w:rStyle w:val="FontStyle206"/>
          <w:bCs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      -владение, навыками ведения здорового образа жизни, участвует в занятиях </w:t>
      </w:r>
      <w:r w:rsidRPr="00FC5B8D">
        <w:rPr>
          <w:rStyle w:val="FontStyle206"/>
          <w:sz w:val="24"/>
          <w:szCs w:val="24"/>
        </w:rPr>
        <w:t>физической     культурой     и спортом (ОК-14).</w:t>
      </w:r>
    </w:p>
    <w:p w:rsidR="008F645E" w:rsidRPr="00FC5B8D" w:rsidRDefault="008F645E" w:rsidP="008F645E">
      <w:pPr>
        <w:pStyle w:val="Style103"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результате освоения содержания дисциплины «Безопасность жизнедеятельности» обучающийся должен:</w:t>
      </w:r>
    </w:p>
    <w:p w:rsidR="008F645E" w:rsidRPr="00FC5B8D" w:rsidRDefault="008F645E" w:rsidP="008F645E">
      <w:pPr>
        <w:pStyle w:val="Style37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0"/>
          <w:sz w:val="24"/>
          <w:szCs w:val="24"/>
        </w:rPr>
        <w:t>Знать:</w:t>
      </w:r>
      <w:r w:rsidRPr="00FC5B8D">
        <w:rPr>
          <w:rStyle w:val="FontStyle210"/>
          <w:b w:val="0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>закономерности проявления и развития опасностей и чрезвычайных ситуаций социального характера; опасность терроризма.</w:t>
      </w:r>
    </w:p>
    <w:p w:rsidR="008F645E" w:rsidRPr="00FC5B8D" w:rsidRDefault="008F645E" w:rsidP="008F645E">
      <w:pPr>
        <w:pStyle w:val="Style37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0"/>
          <w:sz w:val="24"/>
          <w:szCs w:val="24"/>
        </w:rPr>
        <w:t>Знать:</w:t>
      </w:r>
      <w:r w:rsidRPr="00FC5B8D">
        <w:rPr>
          <w:rStyle w:val="FontStyle210"/>
          <w:b w:val="0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>основы информационной безопасности личности, общества и государства; источники угроз информационной безопасности РФ; объекты обеспечения информационной безопасности в РФ в сфере обороны и сфере защиты конституционных прав и свобод человека и гражданина;</w:t>
      </w:r>
    </w:p>
    <w:p w:rsidR="008F645E" w:rsidRPr="00FC5B8D" w:rsidRDefault="008F645E" w:rsidP="008F645E">
      <w:pPr>
        <w:pStyle w:val="Style37"/>
        <w:widowControl/>
        <w:spacing w:line="360" w:lineRule="auto"/>
        <w:ind w:firstLine="709"/>
        <w:jc w:val="both"/>
        <w:rPr>
          <w:rStyle w:val="FontStyle206"/>
          <w:sz w:val="24"/>
          <w:szCs w:val="24"/>
        </w:rPr>
      </w:pPr>
      <w:r w:rsidRPr="00FC5B8D">
        <w:rPr>
          <w:rStyle w:val="FontStyle210"/>
          <w:sz w:val="24"/>
          <w:szCs w:val="24"/>
        </w:rPr>
        <w:t>Знать:</w:t>
      </w:r>
      <w:r w:rsidRPr="00FC5B8D">
        <w:rPr>
          <w:rStyle w:val="FontStyle210"/>
          <w:b w:val="0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 xml:space="preserve">теоретические основы здорового образа жизни; факторы, сохраняющие и разрушающие здоровье; значение физической </w:t>
      </w:r>
      <w:r w:rsidRPr="00FC5B8D">
        <w:rPr>
          <w:rStyle w:val="FontStyle206"/>
          <w:sz w:val="24"/>
          <w:szCs w:val="24"/>
        </w:rPr>
        <w:t>культуры в укреплении здоровья;</w:t>
      </w:r>
    </w:p>
    <w:p w:rsidR="008F645E" w:rsidRPr="00FC5B8D" w:rsidRDefault="008F645E" w:rsidP="008F645E">
      <w:pPr>
        <w:pStyle w:val="Style37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0"/>
          <w:sz w:val="24"/>
          <w:szCs w:val="24"/>
        </w:rPr>
        <w:t>Уметь:</w:t>
      </w:r>
      <w:r w:rsidRPr="00FC5B8D">
        <w:rPr>
          <w:rStyle w:val="FontStyle210"/>
          <w:b w:val="0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>оценивать возможный риск появления опасных ситуаций социального характера; принимать своевременные меры по предотвращению реализации социальных опасностей и ликвидации их последствий;</w:t>
      </w:r>
    </w:p>
    <w:p w:rsidR="008F645E" w:rsidRPr="00FC5B8D" w:rsidRDefault="008F645E" w:rsidP="008F645E">
      <w:pPr>
        <w:pStyle w:val="Style37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0"/>
          <w:sz w:val="24"/>
          <w:szCs w:val="24"/>
        </w:rPr>
        <w:lastRenderedPageBreak/>
        <w:t>Уметь:</w:t>
      </w:r>
      <w:r w:rsidRPr="00FC5B8D">
        <w:rPr>
          <w:rStyle w:val="FontStyle210"/>
          <w:b w:val="0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>обеспечивать информационную безопасность в сфере духовной жизни, условиях чрезвычайных ситуаций, сфере обороны;</w:t>
      </w:r>
    </w:p>
    <w:p w:rsidR="008F645E" w:rsidRPr="00FC5B8D" w:rsidRDefault="008F645E" w:rsidP="008F645E">
      <w:pPr>
        <w:pStyle w:val="Style37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0"/>
          <w:sz w:val="24"/>
          <w:szCs w:val="24"/>
        </w:rPr>
        <w:t xml:space="preserve">Уметь: </w:t>
      </w:r>
      <w:r w:rsidRPr="00FC5B8D">
        <w:rPr>
          <w:rStyle w:val="FontStyle206"/>
          <w:sz w:val="24"/>
          <w:szCs w:val="24"/>
        </w:rPr>
        <w:t>распознавать признаки нарушения здоровья, дозировать физическую нагрузку в соответствии с индивидуальными особенностями и возрастом человека;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0"/>
          <w:sz w:val="24"/>
          <w:szCs w:val="24"/>
        </w:rPr>
        <w:t>Владеть:</w:t>
      </w:r>
      <w:r w:rsidRPr="00FC5B8D">
        <w:rPr>
          <w:rStyle w:val="FontStyle210"/>
          <w:b w:val="0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>методами анализа социальных проблем и опасностей;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0"/>
          <w:sz w:val="24"/>
          <w:szCs w:val="24"/>
        </w:rPr>
        <w:t>Владеть:</w:t>
      </w:r>
      <w:r w:rsidRPr="00FC5B8D">
        <w:rPr>
          <w:rStyle w:val="FontStyle210"/>
          <w:b w:val="0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>информацией о безопасности РФ, навыками использования законов информационной безопасности РФ;</w:t>
      </w:r>
    </w:p>
    <w:p w:rsidR="008F645E" w:rsidRPr="00FC5B8D" w:rsidRDefault="008F645E" w:rsidP="008F645E">
      <w:pPr>
        <w:pStyle w:val="Style176"/>
        <w:widowControl/>
        <w:spacing w:line="360" w:lineRule="auto"/>
        <w:ind w:firstLine="709"/>
        <w:jc w:val="both"/>
        <w:rPr>
          <w:rStyle w:val="FontStyle206"/>
          <w:sz w:val="24"/>
          <w:szCs w:val="24"/>
        </w:rPr>
      </w:pPr>
      <w:r w:rsidRPr="00FC5B8D">
        <w:rPr>
          <w:rStyle w:val="FontStyle206"/>
          <w:sz w:val="24"/>
          <w:szCs w:val="24"/>
        </w:rPr>
        <w:t xml:space="preserve"> </w:t>
      </w:r>
      <w:r w:rsidRPr="00FC5B8D">
        <w:rPr>
          <w:rStyle w:val="FontStyle210"/>
          <w:sz w:val="24"/>
          <w:szCs w:val="24"/>
        </w:rPr>
        <w:t xml:space="preserve">Владеть: </w:t>
      </w:r>
      <w:r w:rsidRPr="00FC5B8D">
        <w:rPr>
          <w:rStyle w:val="FontStyle206"/>
          <w:sz w:val="24"/>
          <w:szCs w:val="24"/>
        </w:rPr>
        <w:t>методами укрепления здоровья, профилактики травматизма при физических нагрузках; методами профилактики заболеваний.</w:t>
      </w:r>
    </w:p>
    <w:p w:rsidR="008F645E" w:rsidRPr="00FC5B8D" w:rsidRDefault="008F645E" w:rsidP="008F645E">
      <w:pPr>
        <w:pStyle w:val="Style175"/>
        <w:widowControl/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pStyle w:val="Style135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Общая трудоемкость дисциплины составляет 2 зачетные единицы, 72 часа. Продолжительность изучения дисциплины 1 семестр.</w:t>
      </w:r>
    </w:p>
    <w:p w:rsidR="008F645E" w:rsidRPr="00FC5B8D" w:rsidRDefault="008F645E" w:rsidP="008F645E">
      <w:pPr>
        <w:pStyle w:val="Style175"/>
        <w:widowControl/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135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практические занятия, семинарские занятия.</w:t>
      </w:r>
    </w:p>
    <w:p w:rsidR="008F645E" w:rsidRPr="00FC5B8D" w:rsidRDefault="008F645E" w:rsidP="008F645E">
      <w:pPr>
        <w:pStyle w:val="Style174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разбор конкретных ситуаций, компьютерные презентации.</w:t>
      </w:r>
    </w:p>
    <w:p w:rsidR="008F645E" w:rsidRPr="00FC5B8D" w:rsidRDefault="008F645E" w:rsidP="008F645E">
      <w:pPr>
        <w:pStyle w:val="Style175"/>
        <w:widowControl/>
        <w:tabs>
          <w:tab w:val="left" w:pos="-5580"/>
        </w:tabs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Формы контроля</w:t>
      </w:r>
    </w:p>
    <w:p w:rsidR="008F645E" w:rsidRPr="00FC5B8D" w:rsidRDefault="008F645E" w:rsidP="008F645E">
      <w:pPr>
        <w:pStyle w:val="Style165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Программой дисциплины предусмотрены следующие виды текущего контроля: контрольная работа, тест.</w:t>
      </w:r>
    </w:p>
    <w:p w:rsidR="008F645E" w:rsidRPr="00FC5B8D" w:rsidRDefault="008F645E" w:rsidP="008F645E">
      <w:pPr>
        <w:pStyle w:val="Style165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Промежуточная аттестация проводится в форме зачета в 1 семестре.</w:t>
      </w:r>
    </w:p>
    <w:p w:rsidR="008F645E" w:rsidRPr="00FC5B8D" w:rsidRDefault="008F645E" w:rsidP="008F645E">
      <w:pPr>
        <w:spacing w:line="360" w:lineRule="auto"/>
        <w:ind w:firstLine="709"/>
      </w:pPr>
    </w:p>
    <w:p w:rsidR="008F645E" w:rsidRPr="00FC5B8D" w:rsidRDefault="008F645E" w:rsidP="008F645E">
      <w:pPr>
        <w:jc w:val="center"/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ind w:firstLine="284"/>
        <w:jc w:val="center"/>
        <w:rPr>
          <w:b/>
          <w:bCs/>
          <w:iCs/>
          <w:color w:val="000000"/>
        </w:rPr>
      </w:pPr>
      <w:r w:rsidRPr="00FC5B8D">
        <w:rPr>
          <w:b/>
          <w:bCs/>
          <w:iCs/>
          <w:color w:val="000000"/>
        </w:rPr>
        <w:t>«Иностранный язык в сфере юриспруденции»</w:t>
      </w:r>
    </w:p>
    <w:p w:rsidR="008F645E" w:rsidRPr="00FC5B8D" w:rsidRDefault="008F645E" w:rsidP="008F645E">
      <w:pPr>
        <w:ind w:firstLine="284"/>
        <w:jc w:val="center"/>
        <w:rPr>
          <w:b/>
          <w:u w:val="single"/>
        </w:rPr>
      </w:pPr>
      <w:r w:rsidRPr="00FC5B8D">
        <w:rPr>
          <w:b/>
          <w:u w:val="single"/>
        </w:rPr>
        <w:t xml:space="preserve">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  <w:bCs/>
        </w:rPr>
        <w:t>1. Цели и задачи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  <w:bCs/>
        </w:rPr>
        <w:t>Цель</w:t>
      </w:r>
      <w:r w:rsidRPr="00FC5B8D">
        <w:t>: приобретение студентами теоретических знаний и практических умений в области иностранного язык в сфере юриспруденции.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  <w:bCs/>
        </w:rPr>
        <w:t>Задачи</w:t>
      </w:r>
      <w:r w:rsidRPr="00FC5B8D">
        <w:t>: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продолжить формирование стремления студентов к саморазвитию, повышению квалификации и мастерства;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развивать навыки свободного владения иностранным языком в сфере юриспруденции;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развивать способности к использованию основных положений и методов </w:t>
      </w:r>
      <w:r w:rsidRPr="00FC5B8D">
        <w:lastRenderedPageBreak/>
        <w:t>социальных, гуманитарных и экономических наук при решении социальных и профессиональных задач;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сформировать способность анализировать социально значимые проблемы и процессы.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  <w:bCs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Учебная дисциплина «Иностранный язык в сфере юриспруденции» относится к базовой (обязательной) части гуманитарного, социального и экономического цикла основной профессиональной образовательной программы.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  <w:bCs/>
        </w:rPr>
        <w:t>3. Требования к уровню освоения учебной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В результате освоения программы учебной дисциплины «Иностранный язык в сфере юриспруденции» обучающийся должен: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  <w:bCs/>
        </w:rPr>
        <w:t>а)</w:t>
      </w:r>
      <w:r w:rsidRPr="00FC5B8D">
        <w:t xml:space="preserve"> </w:t>
      </w:r>
      <w:r w:rsidRPr="00FC5B8D">
        <w:rPr>
          <w:b/>
          <w:bCs/>
        </w:rPr>
        <w:t>знать: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предмет Иностранного языка в сфере юриспруденции;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основные принципы образования и словосочетания в Иностранном языке в сфере юриспруденции;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лексику и фразеологию, отражающую основные направления широкой специальности и узкую специализацию студента;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правила письма, необходимые для подготовки публикаций, тезисов и ведения переписки;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  <w:bCs/>
        </w:rPr>
        <w:t>б)</w:t>
      </w:r>
      <w:r w:rsidRPr="00FC5B8D">
        <w:t xml:space="preserve"> </w:t>
      </w:r>
      <w:r w:rsidRPr="00FC5B8D">
        <w:rPr>
          <w:b/>
          <w:bCs/>
        </w:rPr>
        <w:t>уметь: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   читать и переводить иноязычные тексты профессиональной направленности;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   понимать характерные особенности современного этапа развития иностранного языка в сфере юриспруденции;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  <w:bCs/>
        </w:rPr>
        <w:t>в) владеть навыками: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профессионального общения на иностранном языке, а именно:</w:t>
      </w:r>
      <w:r w:rsidRPr="00FC5B8D">
        <w:rPr>
          <w:i/>
          <w:iCs/>
        </w:rPr>
        <w:t xml:space="preserve"> </w:t>
      </w:r>
      <w:r w:rsidRPr="00FC5B8D">
        <w:t>использовать иностранный язык как средство общения в социально-обусловленных сферах повседневной жизни и всей профессиональной деятельности;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чтения литературы по специальности с целью извлечения профессиональной информации;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устной публичной речи (на материале специальности);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восприятия на слух речи, тематически связанной с юридической проблематикой;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письма, необходимые для подготовки публикаций, тезисов и ведения переписки;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 реферирования, аннотирования и перевода литературы по специальности, в том числе периодических изданий по специальности на иностранном языке (международных, </w:t>
      </w:r>
      <w:r w:rsidRPr="00FC5B8D">
        <w:lastRenderedPageBreak/>
        <w:t>национальных, отраслевых и реферативных);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 работы с отраслевыми словарями и справочниками на иностранном языке;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работы с основными иноязычными </w:t>
      </w:r>
      <w:proofErr w:type="spellStart"/>
      <w:r w:rsidRPr="00FC5B8D">
        <w:t>интернет-ресурсами</w:t>
      </w:r>
      <w:proofErr w:type="spellEnd"/>
      <w:r w:rsidRPr="00FC5B8D">
        <w:t xml:space="preserve"> по юридической проблематике;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  <w:bCs/>
        </w:rPr>
        <w:t>г) обладать следующими</w:t>
      </w:r>
      <w:r w:rsidRPr="00FC5B8D">
        <w:t xml:space="preserve"> </w:t>
      </w:r>
      <w:r w:rsidRPr="00FC5B8D">
        <w:rPr>
          <w:b/>
          <w:bCs/>
        </w:rPr>
        <w:t>компетенциями: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стремлением к саморазвитию, повышению своей квалификации и мастерства (ОК-7);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владеть необходимыми навыками профессионального общения на иностранном языке (ОК-13).</w:t>
      </w:r>
    </w:p>
    <w:p w:rsidR="008F645E" w:rsidRPr="00FC5B8D" w:rsidRDefault="008F645E" w:rsidP="008F645E">
      <w:pPr>
        <w:pStyle w:val="Style21"/>
        <w:widowControl/>
        <w:spacing w:line="360" w:lineRule="auto"/>
        <w:ind w:hanging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           4.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bCs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pStyle w:val="Style4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 Трудоемкость дисциплины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bCs/>
        </w:rPr>
      </w:pPr>
      <w:r w:rsidRPr="00FC5B8D">
        <w:t>4 зачетных единицы (144 академических часа).</w:t>
      </w:r>
    </w:p>
    <w:p w:rsidR="008F645E" w:rsidRPr="00FC5B8D" w:rsidRDefault="008F645E" w:rsidP="008F645E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аттестация: зачет в 1 семестре, экзамен во втором семестре.</w:t>
      </w:r>
    </w:p>
    <w:p w:rsidR="008F645E" w:rsidRPr="00FC5B8D" w:rsidRDefault="008F645E" w:rsidP="008F645E">
      <w:pPr>
        <w:pStyle w:val="Style176"/>
        <w:widowControl/>
        <w:spacing w:line="360" w:lineRule="auto"/>
        <w:ind w:firstLine="0"/>
        <w:jc w:val="both"/>
      </w:pPr>
    </w:p>
    <w:p w:rsidR="008F645E" w:rsidRPr="00FC5B8D" w:rsidRDefault="008F645E" w:rsidP="008F645E">
      <w:pPr>
        <w:pStyle w:val="Style33"/>
        <w:widowControl/>
        <w:spacing w:line="240" w:lineRule="auto"/>
        <w:ind w:firstLine="709"/>
        <w:jc w:val="center"/>
        <w:rPr>
          <w:rStyle w:val="FontStyle211"/>
          <w:b/>
          <w:sz w:val="24"/>
          <w:szCs w:val="24"/>
        </w:rPr>
      </w:pPr>
      <w:r w:rsidRPr="00FC5B8D">
        <w:rPr>
          <w:rStyle w:val="FontStyle211"/>
          <w:b/>
          <w:sz w:val="24"/>
          <w:szCs w:val="24"/>
        </w:rPr>
        <w:t>АННОТАЦИЯ</w:t>
      </w:r>
    </w:p>
    <w:p w:rsidR="008F645E" w:rsidRPr="00FC5B8D" w:rsidRDefault="008F645E" w:rsidP="008F645E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«Профессиональная этика»</w:t>
      </w:r>
    </w:p>
    <w:p w:rsidR="008F645E" w:rsidRPr="00FC5B8D" w:rsidRDefault="008F645E" w:rsidP="008F645E">
      <w:pPr>
        <w:pStyle w:val="Style33"/>
        <w:widowControl/>
        <w:spacing w:line="240" w:lineRule="auto"/>
        <w:ind w:firstLine="709"/>
        <w:jc w:val="center"/>
        <w:rPr>
          <w:b/>
          <w:bCs/>
        </w:rPr>
      </w:pPr>
    </w:p>
    <w:p w:rsidR="008F645E" w:rsidRPr="00FC5B8D" w:rsidRDefault="008F645E" w:rsidP="008F645E">
      <w:pPr>
        <w:pStyle w:val="Style21"/>
        <w:widowControl/>
        <w:tabs>
          <w:tab w:val="left" w:pos="-522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1.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Цель освоения дисциплины:</w:t>
      </w:r>
    </w:p>
    <w:p w:rsidR="008F645E" w:rsidRPr="00FC5B8D" w:rsidRDefault="008F645E" w:rsidP="008F645E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Целями освоения дисциплины «Профессиональная этика» являются: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-выработка у студентов системы знаний и четкого представления о том, что является предметом и задачами профессиональной этики юриста, выделяющих её в самостоятельную дисциплину среди юридических и философских наук;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 представление о том, каковы традиционные представления об общечеловеческих началах этики, и каковы этические критерии, в соответствии с которыми оценивается профессиональная деятельность лиц - участников судопроизводства;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-знакомство  с нравственной спецификой работников юридического труда.</w:t>
      </w:r>
    </w:p>
    <w:p w:rsidR="008F645E" w:rsidRPr="00FC5B8D" w:rsidRDefault="008F645E" w:rsidP="008F645E">
      <w:pPr>
        <w:pStyle w:val="Style4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2. Место дисциплины в структуре общеобразовательной программы </w:t>
      </w:r>
      <w:proofErr w:type="spellStart"/>
      <w:r w:rsidRPr="00FC5B8D">
        <w:rPr>
          <w:rStyle w:val="FontStyle214"/>
          <w:sz w:val="24"/>
          <w:szCs w:val="24"/>
        </w:rPr>
        <w:t>бакалавриата</w:t>
      </w:r>
      <w:proofErr w:type="spellEnd"/>
      <w:r w:rsidRPr="00FC5B8D">
        <w:rPr>
          <w:rStyle w:val="FontStyle214"/>
          <w:sz w:val="24"/>
          <w:szCs w:val="24"/>
        </w:rPr>
        <w:t>: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Дисциплина «Профессиональная этика» относится к базовой части гуманитарного, социального и экономического цикла.</w:t>
      </w:r>
    </w:p>
    <w:p w:rsidR="008F645E" w:rsidRPr="00FC5B8D" w:rsidRDefault="008F645E" w:rsidP="008F645E">
      <w:pPr>
        <w:pStyle w:val="Style50"/>
        <w:widowControl/>
        <w:spacing w:line="360" w:lineRule="auto"/>
        <w:ind w:firstLine="710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3.   Компетенции   обучающегося,   формируемые   в   результате   освоения дисциплины «Профессиональная этика».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В процессе освоения дисциплины студент формирует и демонстрирует следующие общекультурные компетенции при освоении ООП ВПО, реализующей ФГОС ВПО: </w:t>
      </w:r>
    </w:p>
    <w:p w:rsidR="008F645E" w:rsidRPr="00FC5B8D" w:rsidRDefault="008F645E" w:rsidP="008F645E">
      <w:pPr>
        <w:pStyle w:val="Style50"/>
        <w:widowControl/>
        <w:tabs>
          <w:tab w:val="left" w:pos="3105"/>
        </w:tabs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-осознание    социальной    значимости    своей будущей  профессии,   обладание  достаточным уровнем профессионального правосознания (ОК-1);</w:t>
      </w:r>
    </w:p>
    <w:p w:rsidR="008F645E" w:rsidRPr="00FC5B8D" w:rsidRDefault="008F645E" w:rsidP="008F645E">
      <w:pPr>
        <w:pStyle w:val="Style50"/>
        <w:widowControl/>
        <w:tabs>
          <w:tab w:val="left" w:pos="3105"/>
        </w:tabs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-способность добросовестно исполнять профессиональные обязанности, соблюдать принципы этики юриста (ОК-2);</w:t>
      </w:r>
    </w:p>
    <w:p w:rsidR="008F645E" w:rsidRPr="00FC5B8D" w:rsidRDefault="008F645E" w:rsidP="008F645E">
      <w:pPr>
        <w:pStyle w:val="Style53"/>
        <w:widowControl/>
        <w:spacing w:line="360" w:lineRule="auto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              -обладание культурой поведения, готовностью к кооперации с коллегами, работе в коллективе (ОК-5);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0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             - имеет нетерпимое отношение к коррупционному поведению, уважительно относится к праву и закону (ОК-6);</w:t>
      </w:r>
    </w:p>
    <w:p w:rsidR="008F645E" w:rsidRPr="00FC5B8D" w:rsidRDefault="008F645E" w:rsidP="008F645E">
      <w:pPr>
        <w:spacing w:line="360" w:lineRule="auto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      - способность осуществлять профессиональную деятельность на основе развитого правосознания, правового мышления и правовой культуры  (ПК-2);</w:t>
      </w:r>
    </w:p>
    <w:p w:rsidR="008F645E" w:rsidRPr="00FC5B8D" w:rsidRDefault="008F645E" w:rsidP="008F645E">
      <w:pPr>
        <w:pStyle w:val="Style50"/>
        <w:widowControl/>
        <w:tabs>
          <w:tab w:val="left" w:pos="3105"/>
        </w:tabs>
        <w:spacing w:line="360" w:lineRule="auto"/>
        <w:rPr>
          <w:rStyle w:val="FontStyle213"/>
          <w:b w:val="0"/>
          <w:sz w:val="24"/>
          <w:szCs w:val="24"/>
        </w:rPr>
      </w:pPr>
      <w:r w:rsidRPr="00FC5B8D">
        <w:t xml:space="preserve">             -с</w:t>
      </w:r>
      <w:r w:rsidRPr="00FC5B8D">
        <w:rPr>
          <w:rStyle w:val="FontStyle213"/>
          <w:b w:val="0"/>
          <w:sz w:val="24"/>
          <w:szCs w:val="24"/>
        </w:rPr>
        <w:t>пособность уважать честь и достоинство личности, соблюдать и защищать права и свободы человека и гражданина (ПК-9);</w:t>
      </w:r>
    </w:p>
    <w:p w:rsidR="008F645E" w:rsidRPr="00FC5B8D" w:rsidRDefault="008F645E" w:rsidP="008F645E">
      <w:pPr>
        <w:pStyle w:val="Style50"/>
        <w:widowControl/>
        <w:tabs>
          <w:tab w:val="left" w:pos="3105"/>
        </w:tabs>
        <w:spacing w:line="360" w:lineRule="auto"/>
      </w:pPr>
      <w:r w:rsidRPr="00FC5B8D">
        <w:rPr>
          <w:rStyle w:val="FontStyle213"/>
          <w:b w:val="0"/>
          <w:sz w:val="24"/>
          <w:szCs w:val="24"/>
        </w:rPr>
        <w:t xml:space="preserve">             -способность анализировать и оценивать с точки зрения нравственности ситуации, возникающие в сфере действия правовой регуляции (СК-1).</w:t>
      </w:r>
    </w:p>
    <w:p w:rsidR="008F645E" w:rsidRPr="00FC5B8D" w:rsidRDefault="008F645E" w:rsidP="008F645E">
      <w:pPr>
        <w:pStyle w:val="Style103"/>
        <w:spacing w:line="360" w:lineRule="auto"/>
        <w:ind w:firstLine="709"/>
        <w:jc w:val="both"/>
        <w:rPr>
          <w:rStyle w:val="FontStyle213"/>
          <w:b w:val="0"/>
          <w:i/>
          <w:sz w:val="24"/>
          <w:szCs w:val="24"/>
          <w:u w:val="single"/>
        </w:rPr>
      </w:pPr>
      <w:r w:rsidRPr="00FC5B8D">
        <w:rPr>
          <w:rStyle w:val="FontStyle213"/>
          <w:b w:val="0"/>
          <w:i/>
          <w:sz w:val="24"/>
          <w:szCs w:val="24"/>
          <w:u w:val="single"/>
        </w:rPr>
        <w:t>В результате освоения содержания дисциплины «Профессиональная этика» обучающийся должен:</w:t>
      </w:r>
    </w:p>
    <w:p w:rsidR="008F645E" w:rsidRPr="00FC5B8D" w:rsidRDefault="008F645E" w:rsidP="008F645E">
      <w:pPr>
        <w:pStyle w:val="Style106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сущность     и социальную  значимость своей профессии, четко определять     сущность, характер и взаимодействие правовых явлений, видеть их взаимосвязь в целостной системе знаний;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основные этические понятия и категории, содержание и особенности профессиональной этики в юридической деятельности;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основы профессиональной этики, правовой  и психологической культуры;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основные нравственные принципы профессиональной деятельности юриста.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основные этические понятия и категории, содержание и особенности профессиональной этики в юридической деятельности, возможные пути разрешения нравственных конфликтных ситуаций в профессиональной деятельности      юриста; сущность профессионально-нравственной деформации и пути её предупреждения и преодоления;  понятие этикета,    его   роль  в жизни общества, особенности       этикета юриста,   его   основные нормы и функции; 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lastRenderedPageBreak/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основные закономерности взаимодействия человека и общества.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 xml:space="preserve">Знать: </w:t>
      </w:r>
      <w:r w:rsidRPr="00FC5B8D">
        <w:rPr>
          <w:rStyle w:val="FontStyle213"/>
          <w:b w:val="0"/>
          <w:sz w:val="24"/>
          <w:szCs w:val="24"/>
        </w:rPr>
        <w:t xml:space="preserve">сущность, функции и  структуру нравственного  сознания правовой культуры, основные понятия этики; нравственные проблемы современности. </w:t>
      </w:r>
    </w:p>
    <w:p w:rsidR="008F645E" w:rsidRPr="00FC5B8D" w:rsidRDefault="008F645E" w:rsidP="008F645E">
      <w:pPr>
        <w:pStyle w:val="Style93"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систематически повышать свою профессиональную квалификацию,   изучать законодательство и практику его применения, ориентироваться в специальной литературе. 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оценивать факты и явления профессиональной деятельности с этической точки зрения; применять нравственные нормы и правила поведения в конкретных жизненных ситуациях.</w:t>
      </w:r>
    </w:p>
    <w:p w:rsidR="008F645E" w:rsidRPr="00FC5B8D" w:rsidRDefault="008F645E" w:rsidP="008F645E">
      <w:pPr>
        <w:pStyle w:val="Style33"/>
        <w:widowControl/>
        <w:spacing w:line="360" w:lineRule="auto"/>
        <w:ind w:firstLine="709"/>
        <w:rPr>
          <w:rStyle w:val="FontStyle211"/>
          <w:b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</w:t>
      </w:r>
      <w:r w:rsidRPr="00FC5B8D">
        <w:rPr>
          <w:rStyle w:val="FontStyle213"/>
          <w:b w:val="0"/>
          <w:sz w:val="24"/>
          <w:szCs w:val="24"/>
        </w:rPr>
        <w:t>: оценивать факты и  явления профессиональной деятельности с этической точки зрения; применять нравственные нормы и правила поведения в конкретных жизненных ситуациях;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применять полученные знания в социальной жизни и в профессиональной деятельности; вести себя достойно   в   ситуациях нравственного выбора;</w:t>
      </w:r>
    </w:p>
    <w:p w:rsidR="008F645E" w:rsidRPr="00FC5B8D" w:rsidRDefault="008F645E" w:rsidP="008F645E">
      <w:pPr>
        <w:pStyle w:val="Style33"/>
        <w:widowControl/>
        <w:spacing w:line="360" w:lineRule="auto"/>
        <w:ind w:firstLine="709"/>
        <w:rPr>
          <w:rStyle w:val="FontStyle211"/>
          <w:b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  пользоваться   в процессе профессиональной деятельности знаниями в области этики;</w:t>
      </w:r>
    </w:p>
    <w:p w:rsidR="008F645E" w:rsidRPr="00FC5B8D" w:rsidRDefault="008F645E" w:rsidP="008F645E">
      <w:pPr>
        <w:pStyle w:val="Style33"/>
        <w:widowControl/>
        <w:spacing w:line="360" w:lineRule="auto"/>
        <w:ind w:firstLine="709"/>
        <w:rPr>
          <w:rStyle w:val="FontStyle211"/>
          <w:b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бесконфликтно общаться с различными субъектами, уважать честь    и    достоинство личности,  обладать </w:t>
      </w:r>
      <w:proofErr w:type="spellStart"/>
      <w:r w:rsidRPr="00FC5B8D">
        <w:rPr>
          <w:rStyle w:val="FontStyle213"/>
          <w:b w:val="0"/>
          <w:sz w:val="24"/>
          <w:szCs w:val="24"/>
        </w:rPr>
        <w:t>эмпатией</w:t>
      </w:r>
      <w:proofErr w:type="spellEnd"/>
      <w:r w:rsidRPr="00FC5B8D">
        <w:rPr>
          <w:rStyle w:val="FontStyle213"/>
          <w:b w:val="0"/>
          <w:sz w:val="24"/>
          <w:szCs w:val="24"/>
        </w:rPr>
        <w:t xml:space="preserve">    и    чувством толерантности;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строить социальные взаимоотношения, основываясь на нравственных принципах взаимоуважения и толерантности;</w:t>
      </w:r>
    </w:p>
    <w:p w:rsidR="008F645E" w:rsidRPr="00FC5B8D" w:rsidRDefault="008F645E" w:rsidP="008F645E">
      <w:pPr>
        <w:pStyle w:val="Style33"/>
        <w:widowControl/>
        <w:spacing w:line="360" w:lineRule="auto"/>
        <w:ind w:firstLine="709"/>
        <w:rPr>
          <w:rStyle w:val="FontStyle211"/>
          <w:b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 навыками поведения в коллективе и общения с гражданами в соответствии       с нормами этикета;</w:t>
      </w:r>
    </w:p>
    <w:p w:rsidR="008F645E" w:rsidRPr="00FC5B8D" w:rsidRDefault="008F645E" w:rsidP="008F645E">
      <w:pPr>
        <w:pStyle w:val="Style33"/>
        <w:widowControl/>
        <w:spacing w:line="360" w:lineRule="auto"/>
        <w:ind w:firstLine="709"/>
        <w:rPr>
          <w:rStyle w:val="FontStyle211"/>
          <w:b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навыками оценки своих поступков и поступков окружающих с точки зрения этики и морали;</w:t>
      </w:r>
    </w:p>
    <w:p w:rsidR="008F645E" w:rsidRPr="00FC5B8D" w:rsidRDefault="008F645E" w:rsidP="008F645E">
      <w:pPr>
        <w:pStyle w:val="Style33"/>
        <w:widowControl/>
        <w:spacing w:line="360" w:lineRule="auto"/>
        <w:ind w:firstLine="709"/>
        <w:rPr>
          <w:rStyle w:val="FontStyle211"/>
          <w:b/>
          <w:sz w:val="24"/>
          <w:szCs w:val="24"/>
        </w:rPr>
      </w:pPr>
      <w:r w:rsidRPr="00FC5B8D">
        <w:rPr>
          <w:rStyle w:val="FontStyle213"/>
          <w:sz w:val="24"/>
          <w:szCs w:val="24"/>
        </w:rPr>
        <w:t xml:space="preserve">Владеть: </w:t>
      </w:r>
      <w:r w:rsidRPr="00FC5B8D">
        <w:rPr>
          <w:rStyle w:val="FontStyle213"/>
          <w:b w:val="0"/>
          <w:sz w:val="24"/>
          <w:szCs w:val="24"/>
        </w:rPr>
        <w:t>необходимой волей и настойчивостью в исполнении принятых правовых         решений, чувством нетерпимости к любому нарушению закона с собственной профессиональной деятельности;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навыками юридически-правильного </w:t>
      </w:r>
      <w:proofErr w:type="spellStart"/>
      <w:r w:rsidRPr="00FC5B8D">
        <w:rPr>
          <w:rStyle w:val="FontStyle213"/>
          <w:b w:val="0"/>
          <w:sz w:val="24"/>
          <w:szCs w:val="24"/>
        </w:rPr>
        <w:t>квалифицирования</w:t>
      </w:r>
      <w:proofErr w:type="spellEnd"/>
      <w:r w:rsidRPr="00FC5B8D">
        <w:rPr>
          <w:rStyle w:val="FontStyle213"/>
          <w:b w:val="0"/>
          <w:sz w:val="24"/>
          <w:szCs w:val="24"/>
        </w:rPr>
        <w:t xml:space="preserve"> фактов и обстоятельств;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категориальным аппаратом этики; осознанием степени нравственной ответственности за совершаемые поступки в профессиональной и повседневной деятельности;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 xml:space="preserve">Владеть: </w:t>
      </w:r>
      <w:r w:rsidRPr="00FC5B8D">
        <w:rPr>
          <w:rStyle w:val="FontStyle213"/>
          <w:b w:val="0"/>
          <w:sz w:val="24"/>
          <w:szCs w:val="24"/>
        </w:rPr>
        <w:t>способами взаимодействия  с другими субъектами юридического процесса;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навыками оценки своих поступков и поступков окружающих    с   точки </w:t>
      </w:r>
      <w:r w:rsidRPr="00FC5B8D">
        <w:rPr>
          <w:rStyle w:val="FontStyle213"/>
          <w:b w:val="0"/>
          <w:sz w:val="24"/>
          <w:szCs w:val="24"/>
        </w:rPr>
        <w:lastRenderedPageBreak/>
        <w:t>зрения   норм   этики   и морали; навыками поведения в коллективе и общения с гражданами в       соответствии  с нормами этикета</w:t>
      </w:r>
    </w:p>
    <w:p w:rsidR="008F645E" w:rsidRPr="00FC5B8D" w:rsidRDefault="008F645E" w:rsidP="008F645E">
      <w:pPr>
        <w:pStyle w:val="Style4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 Трудоемкость дисциплины: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Общая трудоемкость дисциплины составляет 2 зачетные единицы, 72 часа. Продолжительность изучения дисциплины 1 семестр.</w:t>
      </w:r>
    </w:p>
    <w:p w:rsidR="008F645E" w:rsidRPr="00FC5B8D" w:rsidRDefault="008F645E" w:rsidP="008F645E">
      <w:pPr>
        <w:pStyle w:val="Style21"/>
        <w:widowControl/>
        <w:spacing w:line="360" w:lineRule="auto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ab/>
        <w:t>5.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технологии: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В ходе освоения дисциплины при проведении аудиторных занятий используются следующие образовательные технологии: лекции, лабораторные работы, семинарские занятия с использованием активных и интерактивных форм проведения занятий, </w:t>
      </w:r>
      <w:proofErr w:type="spellStart"/>
      <w:r w:rsidRPr="00FC5B8D">
        <w:rPr>
          <w:rStyle w:val="FontStyle213"/>
          <w:b w:val="0"/>
          <w:sz w:val="24"/>
          <w:szCs w:val="24"/>
        </w:rPr>
        <w:t>кейс-технологии</w:t>
      </w:r>
      <w:proofErr w:type="spellEnd"/>
      <w:r w:rsidRPr="00FC5B8D">
        <w:rPr>
          <w:rStyle w:val="FontStyle213"/>
          <w:b w:val="0"/>
          <w:sz w:val="24"/>
          <w:szCs w:val="24"/>
        </w:rPr>
        <w:t>, лекции с применением презентаций, семинар-дискуссия.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проекты, которые носят прикладной, междисциплинарный характер, а их содержание и способы выполнения соответствуют содержанию и технологиям будущей профессиональной деятельности студентов.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jc w:val="both"/>
        <w:rPr>
          <w:rStyle w:val="FontStyle214"/>
          <w:sz w:val="24"/>
          <w:szCs w:val="24"/>
        </w:rPr>
      </w:pPr>
      <w:r w:rsidRPr="00FC5B8D">
        <w:t xml:space="preserve">           </w:t>
      </w: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Формы контроля:</w:t>
      </w:r>
    </w:p>
    <w:p w:rsidR="008F645E" w:rsidRPr="00FC5B8D" w:rsidRDefault="008F645E" w:rsidP="008F645E">
      <w:pPr>
        <w:pStyle w:val="Style9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Программой дисциплины предусмотрены следующие виды текущего контроля: контрольные работы, творческие задания, тестовые задания. По данной дисциплине предусмотрен зачет в 1 семестре.</w:t>
      </w:r>
    </w:p>
    <w:p w:rsidR="008F645E" w:rsidRPr="00FC5B8D" w:rsidRDefault="008F645E" w:rsidP="008F645E">
      <w:pPr>
        <w:pStyle w:val="Style9"/>
        <w:widowControl/>
        <w:spacing w:line="360" w:lineRule="auto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 Промежуточная аттестация проводится в форме зачета в 1 семестре.</w:t>
      </w:r>
    </w:p>
    <w:p w:rsidR="008F645E" w:rsidRPr="00FC5B8D" w:rsidRDefault="008F645E" w:rsidP="008F645E">
      <w:pPr>
        <w:jc w:val="center"/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ind w:firstLine="284"/>
        <w:jc w:val="center"/>
        <w:rPr>
          <w:b/>
          <w:bCs/>
          <w:iCs/>
          <w:color w:val="000000"/>
        </w:rPr>
      </w:pPr>
      <w:r w:rsidRPr="00FC5B8D">
        <w:rPr>
          <w:b/>
          <w:bCs/>
          <w:iCs/>
          <w:color w:val="000000"/>
        </w:rPr>
        <w:t>«Латинский язык »</w:t>
      </w:r>
    </w:p>
    <w:p w:rsidR="008F645E" w:rsidRPr="00FC5B8D" w:rsidRDefault="008F645E" w:rsidP="008F645E">
      <w:pPr>
        <w:ind w:firstLine="284"/>
        <w:jc w:val="center"/>
        <w:rPr>
          <w:b/>
          <w:u w:val="single"/>
        </w:rPr>
      </w:pPr>
      <w:r w:rsidRPr="00FC5B8D">
        <w:rPr>
          <w:b/>
          <w:u w:val="single"/>
        </w:rPr>
        <w:t xml:space="preserve">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  <w:bCs/>
        </w:rPr>
        <w:t>1. Цели и задачи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  <w:bCs/>
        </w:rPr>
        <w:t>Цель</w:t>
      </w:r>
      <w:r w:rsidRPr="00FC5B8D">
        <w:t>: приобретение студентами теоретических знаний и практических умений в области латинского языка 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  <w:bCs/>
        </w:rPr>
        <w:t>Задачи</w:t>
      </w:r>
      <w:r w:rsidRPr="00FC5B8D">
        <w:t>: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продолжить формирование стремления студентов к саморазвитию, повышению квалификации и мастерства;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развивать навыки свободного владения латинским языком  в сфере юриспруденции;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развивать способности к использованию основных положений и методов социальных, гуманитарных и экономических наук при решении социальных и профессиональных задач;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сформировать способность анализировать социально значимые проблемы и процессы.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  <w:bCs/>
        </w:rPr>
        <w:lastRenderedPageBreak/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Учебная дисциплина «Латинский язык» к дисциплинам по выбору  части гуманитарного, социального и экономического цикла основной профессиональной образовательной программы.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  <w:bCs/>
        </w:rPr>
        <w:t>3. Требования к уровню освоения учебной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В результате освоения программы учебной дисциплины «Латинский язык » обучающийся должен: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  <w:bCs/>
        </w:rPr>
        <w:t>а)</w:t>
      </w:r>
      <w:r w:rsidRPr="00FC5B8D">
        <w:t xml:space="preserve"> </w:t>
      </w:r>
      <w:r w:rsidRPr="00FC5B8D">
        <w:rPr>
          <w:b/>
          <w:bCs/>
        </w:rPr>
        <w:t>знать: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предмет Латинский язык  в сфере юриспруденции;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основные принципы образования и словосочетания Латинского языка  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лексику и фразеологию, отражающую основные направления широкой специальности и узкую специализацию студента;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правила письма, необходимые для подготовки публикаций, тезисов и ведения переписки;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  <w:bCs/>
        </w:rPr>
        <w:t>б)</w:t>
      </w:r>
      <w:r w:rsidRPr="00FC5B8D">
        <w:t xml:space="preserve"> </w:t>
      </w:r>
      <w:r w:rsidRPr="00FC5B8D">
        <w:rPr>
          <w:b/>
          <w:bCs/>
        </w:rPr>
        <w:t>уметь: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   читать и переводить  тексты профессиональной направленности;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   понимать характерные особенности современного этапа развития латинского языка  в сфере юриспруденции;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  <w:bCs/>
        </w:rPr>
        <w:t>в) владеть навыками: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</w:t>
      </w:r>
      <w:r w:rsidRPr="00FC5B8D">
        <w:rPr>
          <w:i/>
          <w:iCs/>
        </w:rPr>
        <w:t xml:space="preserve"> </w:t>
      </w:r>
      <w:r w:rsidRPr="00FC5B8D">
        <w:t>использовать латинский язык  в профессиональной деятельности;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чтения литературы по специальности с целью извлечения профессиональной информации;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 работы с отраслевыми словарями и справочниками на иностранном языке;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работы с основными иноязычными </w:t>
      </w:r>
      <w:proofErr w:type="spellStart"/>
      <w:r w:rsidRPr="00FC5B8D">
        <w:t>интернет-ресурсами</w:t>
      </w:r>
      <w:proofErr w:type="spellEnd"/>
      <w:r w:rsidRPr="00FC5B8D">
        <w:t xml:space="preserve"> по юридической проблематике;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  <w:bCs/>
        </w:rPr>
        <w:t>г) обладать следующими</w:t>
      </w:r>
      <w:r w:rsidRPr="00FC5B8D">
        <w:t xml:space="preserve"> </w:t>
      </w:r>
      <w:r w:rsidRPr="00FC5B8D">
        <w:rPr>
          <w:b/>
          <w:bCs/>
        </w:rPr>
        <w:t>компетенциями: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стремлением к саморазвитию, повышению своей квалификации и мастерства (ОК-7);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владеть необходимыми навыками профессионального общения с применением латинского языка  (ОК-13).</w:t>
      </w:r>
    </w:p>
    <w:p w:rsidR="008F645E" w:rsidRPr="00FC5B8D" w:rsidRDefault="008F645E" w:rsidP="008F645E">
      <w:pPr>
        <w:pStyle w:val="Style21"/>
        <w:widowControl/>
        <w:spacing w:line="360" w:lineRule="auto"/>
        <w:ind w:hanging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           4.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bCs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pStyle w:val="Style4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 Трудоемкость дисциплины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bCs/>
        </w:rPr>
      </w:pPr>
      <w:r w:rsidRPr="00FC5B8D">
        <w:t>2 зачетные единицы (72 академических часа).</w:t>
      </w:r>
    </w:p>
    <w:p w:rsidR="008F645E" w:rsidRPr="00FC5B8D" w:rsidRDefault="008F645E" w:rsidP="008F645E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аттестация: зачет в 2 семестр.</w:t>
      </w:r>
    </w:p>
    <w:p w:rsidR="008F645E" w:rsidRPr="00FC5B8D" w:rsidRDefault="008F645E" w:rsidP="008F645E">
      <w:pPr>
        <w:pStyle w:val="Style9"/>
        <w:widowControl/>
        <w:spacing w:line="360" w:lineRule="auto"/>
        <w:jc w:val="both"/>
        <w:rPr>
          <w:rStyle w:val="FontStyle213"/>
          <w:b w:val="0"/>
          <w:sz w:val="24"/>
          <w:szCs w:val="24"/>
        </w:rPr>
      </w:pPr>
    </w:p>
    <w:p w:rsidR="008F645E" w:rsidRPr="00FC5B8D" w:rsidRDefault="008F645E" w:rsidP="008F645E">
      <w:pPr>
        <w:pStyle w:val="Style33"/>
        <w:widowControl/>
        <w:spacing w:line="360" w:lineRule="auto"/>
        <w:ind w:firstLine="0"/>
        <w:rPr>
          <w:rStyle w:val="FontStyle211"/>
          <w:b/>
          <w:sz w:val="24"/>
          <w:szCs w:val="24"/>
        </w:rPr>
      </w:pPr>
    </w:p>
    <w:p w:rsidR="008F645E" w:rsidRPr="00FC5B8D" w:rsidRDefault="008F645E" w:rsidP="008F645E">
      <w:pPr>
        <w:pStyle w:val="Style33"/>
        <w:widowControl/>
        <w:spacing w:line="240" w:lineRule="auto"/>
        <w:ind w:firstLine="709"/>
        <w:jc w:val="center"/>
        <w:rPr>
          <w:rStyle w:val="FontStyle211"/>
          <w:b/>
          <w:sz w:val="24"/>
          <w:szCs w:val="24"/>
        </w:rPr>
      </w:pPr>
      <w:r w:rsidRPr="00FC5B8D">
        <w:rPr>
          <w:rStyle w:val="FontStyle211"/>
          <w:b/>
          <w:sz w:val="24"/>
          <w:szCs w:val="24"/>
        </w:rPr>
        <w:t>АННОТАЦИЯ</w:t>
      </w:r>
    </w:p>
    <w:p w:rsidR="008F645E" w:rsidRPr="00FC5B8D" w:rsidRDefault="008F645E" w:rsidP="008F645E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«Философия»</w:t>
      </w:r>
    </w:p>
    <w:p w:rsidR="008F645E" w:rsidRPr="00FC5B8D" w:rsidRDefault="008F645E" w:rsidP="008F645E">
      <w:pPr>
        <w:pStyle w:val="Style21"/>
        <w:widowControl/>
        <w:spacing w:line="360" w:lineRule="auto"/>
        <w:jc w:val="both"/>
      </w:pPr>
    </w:p>
    <w:p w:rsidR="008F645E" w:rsidRPr="00FC5B8D" w:rsidRDefault="008F645E" w:rsidP="008F645E">
      <w:pPr>
        <w:pStyle w:val="Style21"/>
        <w:widowControl/>
        <w:tabs>
          <w:tab w:val="left" w:pos="-522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1.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Цель освоения дисциплины:</w:t>
      </w:r>
    </w:p>
    <w:p w:rsidR="008F645E" w:rsidRPr="00FC5B8D" w:rsidRDefault="008F645E" w:rsidP="008F645E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Целями освоения дисциплины </w:t>
      </w:r>
      <w:r w:rsidRPr="00FC5B8D">
        <w:rPr>
          <w:rStyle w:val="FontStyle209"/>
          <w:b/>
          <w:sz w:val="24"/>
          <w:szCs w:val="24"/>
        </w:rPr>
        <w:t xml:space="preserve">«Философия» </w:t>
      </w:r>
      <w:r w:rsidRPr="00FC5B8D">
        <w:rPr>
          <w:rStyle w:val="FontStyle213"/>
          <w:b w:val="0"/>
          <w:sz w:val="24"/>
          <w:szCs w:val="24"/>
        </w:rPr>
        <w:t>являются:</w:t>
      </w:r>
    </w:p>
    <w:p w:rsidR="008F645E" w:rsidRPr="00FC5B8D" w:rsidRDefault="008F645E" w:rsidP="008F645E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-овладение студентами основами философских знаний и методами философской рефлексии по отношению к достижениям общечеловеческой культуры, включая философский анализ социальных систем (структур), процессов, институтов;</w:t>
      </w:r>
    </w:p>
    <w:p w:rsidR="008F645E" w:rsidRPr="00FC5B8D" w:rsidRDefault="008F645E" w:rsidP="008F645E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-формирование навыков всеобщего понятийного мышления, умения понимать диалектику общего, особенного и единичного в решении конкретных проблем научно-исследовательской, педагогической, производственно-прикладной и организационно-управленческой деятельности;</w:t>
      </w:r>
    </w:p>
    <w:p w:rsidR="008F645E" w:rsidRPr="00FC5B8D" w:rsidRDefault="008F645E" w:rsidP="008F645E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-формирование целостного гуманистического мировоззрения, понимания проблем современной цивилизации, а также формирование системного представления о социально-гуманитарном знании и его преподавании;</w:t>
      </w:r>
    </w:p>
    <w:p w:rsidR="008F645E" w:rsidRPr="00FC5B8D" w:rsidRDefault="008F645E" w:rsidP="008F645E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-формирование способности логически верно, аргументировано и ясно строить устную и письменную речь;</w:t>
      </w:r>
    </w:p>
    <w:p w:rsidR="008F645E" w:rsidRPr="00FC5B8D" w:rsidRDefault="008F645E" w:rsidP="008F645E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-приобщение студентов к высшим достижениям человеческого духа и на этой основе формирование стремления к самосовершенствованию, личностному и профессиональному росту.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2.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 xml:space="preserve">Место дисциплины в структуре общеобразовательной программе  </w:t>
      </w:r>
      <w:proofErr w:type="spellStart"/>
      <w:r w:rsidRPr="00FC5B8D">
        <w:rPr>
          <w:rStyle w:val="FontStyle214"/>
          <w:sz w:val="24"/>
          <w:szCs w:val="24"/>
        </w:rPr>
        <w:t>бакалавриата</w:t>
      </w:r>
      <w:proofErr w:type="spellEnd"/>
      <w:r w:rsidRPr="00FC5B8D">
        <w:rPr>
          <w:rStyle w:val="FontStyle214"/>
          <w:sz w:val="24"/>
          <w:szCs w:val="24"/>
        </w:rPr>
        <w:t>: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Дисциплина </w:t>
      </w:r>
      <w:r w:rsidRPr="00FC5B8D">
        <w:rPr>
          <w:rStyle w:val="FontStyle209"/>
          <w:sz w:val="24"/>
          <w:szCs w:val="24"/>
        </w:rPr>
        <w:t xml:space="preserve">«Философия </w:t>
      </w:r>
      <w:r w:rsidRPr="00FC5B8D">
        <w:rPr>
          <w:rStyle w:val="FontStyle213"/>
          <w:b w:val="0"/>
          <w:sz w:val="24"/>
          <w:szCs w:val="24"/>
        </w:rPr>
        <w:t>» относится к базовой части гуманитарного, социального и экономического цикла.</w:t>
      </w:r>
    </w:p>
    <w:p w:rsidR="008F645E" w:rsidRPr="00FC5B8D" w:rsidRDefault="008F645E" w:rsidP="008F645E">
      <w:pPr>
        <w:pStyle w:val="Style50"/>
        <w:widowControl/>
        <w:spacing w:line="360" w:lineRule="auto"/>
        <w:ind w:firstLine="709"/>
        <w:rPr>
          <w:rStyle w:val="FontStyle209"/>
          <w:b/>
          <w:sz w:val="24"/>
          <w:szCs w:val="24"/>
        </w:rPr>
      </w:pPr>
      <w:r w:rsidRPr="00FC5B8D">
        <w:rPr>
          <w:rStyle w:val="FontStyle214"/>
          <w:sz w:val="24"/>
          <w:szCs w:val="24"/>
        </w:rPr>
        <w:t>3.   Компетенции   обучающегося,   формируемые   в   результате   освоения дисциплины (модуля</w:t>
      </w:r>
      <w:r w:rsidRPr="00FC5B8D">
        <w:rPr>
          <w:rStyle w:val="FontStyle214"/>
          <w:b w:val="0"/>
          <w:sz w:val="24"/>
          <w:szCs w:val="24"/>
        </w:rPr>
        <w:t>)  «</w:t>
      </w:r>
      <w:r w:rsidRPr="00FC5B8D">
        <w:rPr>
          <w:rStyle w:val="FontStyle209"/>
          <w:b/>
          <w:sz w:val="24"/>
          <w:szCs w:val="24"/>
        </w:rPr>
        <w:t>Философия».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lastRenderedPageBreak/>
        <w:t xml:space="preserve">В процессе освоения дисциплины студент формирует и демонстрирует следующие общекультурные компетенции при освоении ООП ВПО, реализующей ФГОС ВПО: </w:t>
      </w:r>
    </w:p>
    <w:p w:rsidR="008F645E" w:rsidRPr="00FC5B8D" w:rsidRDefault="008F645E" w:rsidP="008F645E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-владение культурой мышления, способность к обобщению, анализу, восприятию информации, постановке цели и выбору путей её достижения (ОК-3);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-умение  логически верно, аргументировано и ясно, строить устную и письменную речь (ОК-4);</w:t>
      </w:r>
    </w:p>
    <w:p w:rsidR="008F645E" w:rsidRPr="00FC5B8D" w:rsidRDefault="008F645E" w:rsidP="008F645E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-способность  использовать основные положения и методы социальных, гуманитарных и экономических наук при решении социальных и профессиональных задач (ОК-8);</w:t>
      </w:r>
    </w:p>
    <w:p w:rsidR="008F645E" w:rsidRPr="00FC5B8D" w:rsidRDefault="008F645E" w:rsidP="008F645E">
      <w:pPr>
        <w:pStyle w:val="Style103"/>
        <w:widowControl/>
        <w:spacing w:line="360" w:lineRule="auto"/>
        <w:ind w:firstLine="709"/>
        <w:jc w:val="both"/>
        <w:rPr>
          <w:bCs/>
        </w:rPr>
      </w:pPr>
      <w:r w:rsidRPr="00FC5B8D">
        <w:rPr>
          <w:rStyle w:val="FontStyle213"/>
          <w:b w:val="0"/>
          <w:sz w:val="24"/>
          <w:szCs w:val="24"/>
        </w:rPr>
        <w:t>-способность анализировать социально значимые проблемы и процессы (ОК-9).</w:t>
      </w:r>
    </w:p>
    <w:p w:rsidR="008F645E" w:rsidRPr="00FC5B8D" w:rsidRDefault="008F645E" w:rsidP="008F645E">
      <w:pPr>
        <w:pStyle w:val="Style103"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результате освоения содержания дисциплины «философия» обучающийся должен:</w:t>
      </w:r>
    </w:p>
    <w:p w:rsidR="008F645E" w:rsidRPr="00FC5B8D" w:rsidRDefault="008F645E" w:rsidP="008F645E">
      <w:pPr>
        <w:pStyle w:val="Style103"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специфику теоретического мышления, диалектику цели и средств, методы и формы научного познания (философские, общенаучные, специальные);</w:t>
      </w:r>
    </w:p>
    <w:p w:rsidR="008F645E" w:rsidRPr="00FC5B8D" w:rsidRDefault="008F645E" w:rsidP="008F645E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логические основы теории аргументации (цели, структуру, правила, функции участников);</w:t>
      </w:r>
    </w:p>
    <w:p w:rsidR="008F645E" w:rsidRPr="00FC5B8D" w:rsidRDefault="008F645E" w:rsidP="008F645E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основные положения современной теории познания, взаимосвязь теории и метода, специфику социально-гуманитарного познания ;</w:t>
      </w:r>
    </w:p>
    <w:p w:rsidR="008F645E" w:rsidRPr="00FC5B8D" w:rsidRDefault="008F645E" w:rsidP="008F645E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анализировать и обобщать информацию; формулировать цели, соотносить их с потребностями и условиями; выбирать средства, соответствующие целям;</w:t>
      </w:r>
    </w:p>
    <w:p w:rsidR="008F645E" w:rsidRPr="00FC5B8D" w:rsidRDefault="008F645E" w:rsidP="008F645E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</w:t>
      </w:r>
      <w:r w:rsidRPr="00FC5B8D">
        <w:rPr>
          <w:rStyle w:val="FontStyle213"/>
          <w:b w:val="0"/>
          <w:sz w:val="24"/>
          <w:szCs w:val="24"/>
        </w:rPr>
        <w:t>: логически верно, аргументировано и ясно строить устную и письменную речь</w:t>
      </w:r>
      <w:r w:rsidRPr="00FC5B8D">
        <w:rPr>
          <w:rStyle w:val="FontStyle211"/>
          <w:b/>
          <w:sz w:val="24"/>
          <w:szCs w:val="24"/>
        </w:rPr>
        <w:t xml:space="preserve"> 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   выступить    в    </w:t>
      </w:r>
      <w:proofErr w:type="spellStart"/>
      <w:r w:rsidRPr="00FC5B8D">
        <w:rPr>
          <w:rStyle w:val="FontStyle213"/>
          <w:b w:val="0"/>
          <w:sz w:val="24"/>
          <w:szCs w:val="24"/>
        </w:rPr>
        <w:t>аргументативном</w:t>
      </w:r>
      <w:proofErr w:type="spellEnd"/>
      <w:r w:rsidRPr="00FC5B8D">
        <w:rPr>
          <w:rStyle w:val="FontStyle213"/>
          <w:b w:val="0"/>
          <w:sz w:val="24"/>
          <w:szCs w:val="24"/>
        </w:rPr>
        <w:t xml:space="preserve"> процессе в любой функциональной роли (оппонент, слушатель).</w:t>
      </w:r>
    </w:p>
    <w:p w:rsidR="008F645E" w:rsidRPr="00FC5B8D" w:rsidRDefault="008F645E" w:rsidP="008F645E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применять принципы, законы, формы и методы познания в юридической деятельности </w:t>
      </w:r>
    </w:p>
    <w:p w:rsidR="008F645E" w:rsidRPr="00FC5B8D" w:rsidRDefault="008F645E" w:rsidP="008F645E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анализировать социально и личностно значимые проблемы с использованием различных философских подходов</w:t>
      </w:r>
    </w:p>
    <w:p w:rsidR="008F645E" w:rsidRPr="00FC5B8D" w:rsidRDefault="008F645E" w:rsidP="008F645E">
      <w:pPr>
        <w:pStyle w:val="Style103"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</w:t>
      </w:r>
      <w:r w:rsidRPr="00FC5B8D">
        <w:rPr>
          <w:rStyle w:val="FontStyle213"/>
          <w:b w:val="0"/>
          <w:sz w:val="24"/>
          <w:szCs w:val="24"/>
        </w:rPr>
        <w:t xml:space="preserve">: навыками убедительной и доказательной речи (устной и письменной) в юридической деятельности; </w:t>
      </w:r>
    </w:p>
    <w:p w:rsidR="008F645E" w:rsidRPr="00FC5B8D" w:rsidRDefault="008F645E" w:rsidP="008F645E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способностями теоретического анализа и использовать различные философские методы для анализа тенденций развития современного общества и права;</w:t>
      </w:r>
    </w:p>
    <w:p w:rsidR="008F645E" w:rsidRPr="00FC5B8D" w:rsidRDefault="008F645E" w:rsidP="008F645E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</w:t>
      </w:r>
      <w:r w:rsidRPr="00FC5B8D">
        <w:rPr>
          <w:rStyle w:val="FontStyle213"/>
          <w:b w:val="0"/>
          <w:sz w:val="24"/>
          <w:szCs w:val="24"/>
        </w:rPr>
        <w:t>: навыками самостоятельного, критического мышления, позволяющего анализировать возможные варианты развития социальных процессов социально значимые проблемы и процессы;</w:t>
      </w:r>
    </w:p>
    <w:p w:rsidR="008F645E" w:rsidRPr="00FC5B8D" w:rsidRDefault="008F645E" w:rsidP="008F645E">
      <w:pPr>
        <w:pStyle w:val="Style103"/>
        <w:widowControl/>
        <w:spacing w:line="360" w:lineRule="auto"/>
        <w:ind w:firstLine="709"/>
        <w:jc w:val="both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lastRenderedPageBreak/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способностью сочетания теоретического мышления с прагматическим поиском оптимального способа решения проблемы.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дисциплины: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Общая трудоемкость дисциплины составляет 3 зачетные единицы, 108 часа. 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технологии: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В ходе освоения дисциплины при проведении, аудиторных занятий используются следующие образовательные технологии: лекции, семинарские занятия, использование </w:t>
      </w:r>
      <w:proofErr w:type="spellStart"/>
      <w:r w:rsidRPr="00FC5B8D">
        <w:rPr>
          <w:rStyle w:val="FontStyle213"/>
          <w:b w:val="0"/>
          <w:sz w:val="24"/>
          <w:szCs w:val="24"/>
        </w:rPr>
        <w:t>мультимедийных</w:t>
      </w:r>
      <w:proofErr w:type="spellEnd"/>
      <w:r w:rsidRPr="00FC5B8D">
        <w:rPr>
          <w:rStyle w:val="FontStyle213"/>
          <w:b w:val="0"/>
          <w:sz w:val="24"/>
          <w:szCs w:val="24"/>
        </w:rPr>
        <w:t xml:space="preserve">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индивидуальные и групповые консультации, творческие задания, эссе, сочинения, рефераты.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b/>
        </w:rPr>
        <w:t>Формы контроля:</w:t>
      </w:r>
    </w:p>
    <w:p w:rsidR="008F645E" w:rsidRPr="00FC5B8D" w:rsidRDefault="008F645E" w:rsidP="008F645E">
      <w:pPr>
        <w:pStyle w:val="Style5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Программой дисциплины предусмотрены следующие виды текущего контроля: выступления на семинарских занятиях, выполнение контрольных, тесты, </w:t>
      </w:r>
      <w:proofErr w:type="spellStart"/>
      <w:r w:rsidRPr="00FC5B8D">
        <w:rPr>
          <w:rStyle w:val="FontStyle213"/>
          <w:b w:val="0"/>
          <w:sz w:val="24"/>
          <w:szCs w:val="24"/>
        </w:rPr>
        <w:t>блиц-опросы</w:t>
      </w:r>
      <w:proofErr w:type="spellEnd"/>
      <w:r w:rsidRPr="00FC5B8D">
        <w:rPr>
          <w:rStyle w:val="FontStyle213"/>
          <w:b w:val="0"/>
          <w:sz w:val="24"/>
          <w:szCs w:val="24"/>
        </w:rPr>
        <w:t>, коллоквиумы.</w:t>
      </w:r>
    </w:p>
    <w:p w:rsidR="008F645E" w:rsidRPr="00FC5B8D" w:rsidRDefault="008F645E" w:rsidP="008F645E">
      <w:pPr>
        <w:pStyle w:val="Style5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Промежуточная аттестация проводится в форме экзамена во 3 семестре.</w:t>
      </w:r>
    </w:p>
    <w:p w:rsidR="008F645E" w:rsidRPr="00FC5B8D" w:rsidRDefault="008F645E" w:rsidP="008F645E">
      <w:pPr>
        <w:pStyle w:val="Style100"/>
        <w:widowControl/>
        <w:spacing w:line="240" w:lineRule="auto"/>
        <w:jc w:val="both"/>
        <w:rPr>
          <w:rStyle w:val="FontStyle211"/>
          <w:sz w:val="24"/>
          <w:szCs w:val="24"/>
        </w:rPr>
      </w:pPr>
    </w:p>
    <w:p w:rsidR="008F645E" w:rsidRPr="00FC5B8D" w:rsidRDefault="008F645E" w:rsidP="008F645E">
      <w:pPr>
        <w:jc w:val="center"/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>рабочей программы учебной дисциплины</w:t>
      </w:r>
    </w:p>
    <w:p w:rsidR="008F645E" w:rsidRPr="00FC5B8D" w:rsidRDefault="008F645E" w:rsidP="008F645E">
      <w:pPr>
        <w:jc w:val="center"/>
      </w:pPr>
      <w:r w:rsidRPr="00FC5B8D">
        <w:rPr>
          <w:b/>
        </w:rPr>
        <w:t>«Экономика»</w:t>
      </w:r>
    </w:p>
    <w:p w:rsidR="008F645E" w:rsidRPr="00FC5B8D" w:rsidRDefault="008F645E" w:rsidP="008F645E">
      <w:pPr>
        <w:rPr>
          <w:b/>
          <w:u w:val="single"/>
        </w:rPr>
      </w:pP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      Целью освоения учебной дисциплины «Экономика» является</w:t>
      </w:r>
      <w:r w:rsidRPr="00FC5B8D">
        <w:rPr>
          <w:b/>
        </w:rPr>
        <w:t xml:space="preserve"> </w:t>
      </w:r>
      <w:r w:rsidRPr="00FC5B8D">
        <w:t xml:space="preserve">формирование у обучающихся знаний базовых экономических категорий,  умения выявлять устойчивые взаимосвязи и тенденции в разнообразных  экономических явлениях  на микро и </w:t>
      </w:r>
      <w:proofErr w:type="spellStart"/>
      <w:r w:rsidRPr="00FC5B8D">
        <w:t>макроуровне</w:t>
      </w:r>
      <w:proofErr w:type="spellEnd"/>
      <w:r w:rsidRPr="00FC5B8D">
        <w:t>, развитие экономического мышления и  воспитание экономической культуры и навыков поведения в условиях рыночной экономики.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  <w:bCs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Учебная дисциплина «Экономика» относится к базовой (обязательной) части гуманитарного, социального и экономического цикла основной профессиональной образовательной программы.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</w:rPr>
        <w:t>3. Основные образовательные технологии</w:t>
      </w:r>
    </w:p>
    <w:p w:rsidR="008F645E" w:rsidRPr="00FC5B8D" w:rsidRDefault="008F645E" w:rsidP="008F645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B8D">
        <w:rPr>
          <w:rFonts w:ascii="Times New Roman" w:hAnsi="Times New Roman" w:cs="Times New Roman"/>
          <w:sz w:val="24"/>
          <w:szCs w:val="24"/>
        </w:rPr>
        <w:t xml:space="preserve">В ходе изучения дисциплин используются как традиционные (лекции, семинары, практические занятия); так и инновационные технологии (объяснительно-иллюстративный метод с элементами проблемного изложения, технология развития критического мышления);  активные и интерактивные методы: разбор конкретных </w:t>
      </w:r>
      <w:r w:rsidRPr="00FC5B8D">
        <w:rPr>
          <w:rFonts w:ascii="Times New Roman" w:hAnsi="Times New Roman" w:cs="Times New Roman"/>
          <w:sz w:val="24"/>
          <w:szCs w:val="24"/>
        </w:rPr>
        <w:lastRenderedPageBreak/>
        <w:t xml:space="preserve">ситуаций (кейсы), деловые игры, решение ситуационных задач, круглый стол, тренинги, диспуты. 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4. Требования к результатам освоения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iCs/>
        </w:rPr>
        <w:t>В результате освоения программы учебной дисциплины «Экономика» обучающийся должен: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  </w:t>
      </w:r>
      <w:r w:rsidRPr="00FC5B8D">
        <w:rPr>
          <w:b/>
          <w:bCs/>
        </w:rPr>
        <w:t>а)</w:t>
      </w:r>
      <w:r w:rsidRPr="00FC5B8D">
        <w:t xml:space="preserve"> </w:t>
      </w:r>
      <w:r w:rsidRPr="00FC5B8D">
        <w:rPr>
          <w:b/>
          <w:bCs/>
        </w:rPr>
        <w:t>знать: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 содержание основополагающих категорий экономики как науки, фундаментальных законов и закономерностей экономики на микро- и </w:t>
      </w:r>
      <w:proofErr w:type="spellStart"/>
      <w:r w:rsidRPr="00FC5B8D">
        <w:t>макроуровне</w:t>
      </w:r>
      <w:proofErr w:type="spellEnd"/>
      <w:r w:rsidRPr="00FC5B8D">
        <w:t>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механизмы функционирования рынка, условия формирования равновесия на рынках отдельных товаров;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технико-экономические основы и организационно-правовые формы предпринимательской деятельности (ПК-2);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критерии и показатели производственно-хозяйственной практики предприятий различных форм собственности (ПК-2);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структуру, цели и результаты функционирования национальной экономики, методы их исчисления и анализа;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сущность налогово-бюджетной, денежно-кредитной, инвестиционной и социальной политики, проводимой в обществе;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содержание и направленность экономической политики государства;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  <w:bCs/>
        </w:rPr>
        <w:t>б)</w:t>
      </w:r>
      <w:r w:rsidRPr="00FC5B8D">
        <w:t xml:space="preserve"> </w:t>
      </w:r>
      <w:r w:rsidRPr="00FC5B8D">
        <w:rPr>
          <w:b/>
          <w:bCs/>
        </w:rPr>
        <w:t>уметь: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применять методику самостоятельного научного анализа событий и явлений в отечественной и зарубежной экономике (ОК-5; ПК-2);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пользоваться лексикой экономического характера (ОК-4);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  <w:bCs/>
        </w:rPr>
        <w:t>в) владеть: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  <w:bCs/>
        </w:rPr>
        <w:t xml:space="preserve">- </w:t>
      </w:r>
      <w:r w:rsidRPr="00FC5B8D">
        <w:t>навыками научного подхода к анализу и оценке возникающих экономико-правовых ситуаций;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навыками самостоятельной работы с учебной и научной литературой по экономике;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  <w:bCs/>
        </w:rPr>
        <w:t>г) обладать следующими</w:t>
      </w:r>
      <w:r w:rsidRPr="00FC5B8D">
        <w:t xml:space="preserve"> </w:t>
      </w:r>
      <w:r w:rsidRPr="00FC5B8D">
        <w:rPr>
          <w:b/>
          <w:bCs/>
        </w:rPr>
        <w:t>компетенциями: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 самостоятельного поиска необходимой и актуальной экономической информации (ОК-5);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использования научных трудов, монографий, периодической и справочно-аналитической литературы (ОК-3);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 публичных выступлений, ведения дискуссий по социально-экономической тематике (ОК-4).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lastRenderedPageBreak/>
        <w:t>5. Общая 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2 зачетных единиц (108 академических часа)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6. Формы контроля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 зачет во 4 семестре.</w:t>
      </w:r>
    </w:p>
    <w:p w:rsidR="008F645E" w:rsidRPr="00FC5B8D" w:rsidRDefault="008F645E" w:rsidP="008F645E">
      <w:pPr>
        <w:pStyle w:val="Style15"/>
        <w:widowControl/>
        <w:rPr>
          <w:rStyle w:val="FontStyle211"/>
          <w:sz w:val="24"/>
          <w:szCs w:val="24"/>
        </w:rPr>
      </w:pPr>
    </w:p>
    <w:p w:rsidR="008F645E" w:rsidRPr="00FC5B8D" w:rsidRDefault="008F645E" w:rsidP="008F645E">
      <w:pPr>
        <w:pStyle w:val="Style33"/>
        <w:widowControl/>
        <w:spacing w:line="240" w:lineRule="auto"/>
        <w:ind w:firstLine="709"/>
        <w:jc w:val="center"/>
        <w:rPr>
          <w:rStyle w:val="FontStyle211"/>
          <w:b/>
          <w:sz w:val="24"/>
          <w:szCs w:val="24"/>
        </w:rPr>
      </w:pPr>
      <w:r w:rsidRPr="00FC5B8D">
        <w:rPr>
          <w:rStyle w:val="FontStyle211"/>
          <w:b/>
          <w:sz w:val="24"/>
          <w:szCs w:val="24"/>
        </w:rPr>
        <w:t>АННОТАЦИЯ</w:t>
      </w:r>
    </w:p>
    <w:p w:rsidR="008F645E" w:rsidRPr="00FC5B8D" w:rsidRDefault="008F645E" w:rsidP="008F645E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«Логика»</w:t>
      </w:r>
    </w:p>
    <w:p w:rsidR="008F645E" w:rsidRPr="00FC5B8D" w:rsidRDefault="008F645E" w:rsidP="008F645E">
      <w:pPr>
        <w:pStyle w:val="Style4"/>
        <w:widowControl/>
        <w:spacing w:line="360" w:lineRule="auto"/>
        <w:ind w:firstLine="709"/>
        <w:jc w:val="both"/>
      </w:pPr>
    </w:p>
    <w:p w:rsidR="008F645E" w:rsidRPr="00FC5B8D" w:rsidRDefault="008F645E" w:rsidP="008F645E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1.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Цель освоения дисциплины:</w:t>
      </w:r>
    </w:p>
    <w:p w:rsidR="008F645E" w:rsidRPr="00FC5B8D" w:rsidRDefault="008F645E" w:rsidP="008F645E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Целями освоения дисциплины  </w:t>
      </w:r>
      <w:r w:rsidRPr="00FC5B8D">
        <w:rPr>
          <w:rStyle w:val="FontStyle212"/>
          <w:b/>
          <w:sz w:val="24"/>
          <w:szCs w:val="24"/>
        </w:rPr>
        <w:t xml:space="preserve">«Логика»  </w:t>
      </w:r>
      <w:r w:rsidRPr="00FC5B8D">
        <w:rPr>
          <w:rStyle w:val="FontStyle213"/>
          <w:b w:val="0"/>
          <w:sz w:val="24"/>
          <w:szCs w:val="24"/>
        </w:rPr>
        <w:t>являются:  формирование у студентов логически грамотного мышления, для чего необходимо изучить основные формы логического мышления в их взаимосвязи и научиться оперировать ими; изучить основные логические законы и научиться использовать их в процессе выражения мыслей, рассуждения, обоснования и т.д.; освоить процедуру логического анализа текстов (устная и письменная речь, документы, информационные материалы и т. д.); освоить теорию и практику аргументации, логику принятия решений, в том числе логику научного исследования.</w:t>
      </w:r>
    </w:p>
    <w:p w:rsidR="008F645E" w:rsidRPr="00FC5B8D" w:rsidRDefault="008F645E" w:rsidP="008F645E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2.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 xml:space="preserve">Место дисциплины в структуре общеобразовательной программы  </w:t>
      </w:r>
      <w:proofErr w:type="spellStart"/>
      <w:r w:rsidRPr="00FC5B8D">
        <w:rPr>
          <w:rStyle w:val="FontStyle214"/>
          <w:sz w:val="24"/>
          <w:szCs w:val="24"/>
        </w:rPr>
        <w:t>бакалавриата</w:t>
      </w:r>
      <w:proofErr w:type="spellEnd"/>
    </w:p>
    <w:p w:rsidR="008F645E" w:rsidRPr="00FC5B8D" w:rsidRDefault="008F645E" w:rsidP="008F645E">
      <w:pPr>
        <w:pStyle w:val="Style27"/>
        <w:widowControl/>
        <w:tabs>
          <w:tab w:val="left" w:leader="underscore" w:pos="-5580"/>
        </w:tabs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Дисциплина «</w:t>
      </w:r>
      <w:r w:rsidRPr="00FC5B8D">
        <w:rPr>
          <w:rStyle w:val="FontStyle212"/>
          <w:b/>
          <w:sz w:val="24"/>
          <w:szCs w:val="24"/>
        </w:rPr>
        <w:t>Логика</w:t>
      </w:r>
      <w:r w:rsidRPr="00FC5B8D">
        <w:rPr>
          <w:rStyle w:val="FontStyle213"/>
          <w:b w:val="0"/>
          <w:sz w:val="24"/>
          <w:szCs w:val="24"/>
        </w:rPr>
        <w:t>» относится к вариативной части гуманитарного, социального и экономического цикла.</w:t>
      </w:r>
    </w:p>
    <w:p w:rsidR="008F645E" w:rsidRPr="00FC5B8D" w:rsidRDefault="008F645E" w:rsidP="008F645E">
      <w:pPr>
        <w:pStyle w:val="Style50"/>
        <w:widowControl/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</w:t>
      </w: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rStyle w:val="FontStyle212"/>
          <w:b/>
          <w:sz w:val="24"/>
          <w:szCs w:val="24"/>
        </w:rPr>
        <w:t>Логика»</w:t>
      </w:r>
      <w:r w:rsidRPr="00FC5B8D">
        <w:rPr>
          <w:rStyle w:val="FontStyle214"/>
          <w:b w:val="0"/>
          <w:sz w:val="24"/>
          <w:szCs w:val="24"/>
        </w:rPr>
        <w:t>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В процессе освоения дисциплины студент формирует и демонстрирует следующие общекультурные компетенции при освоении ООП ВПО, реализующей ФГОС ВПО: </w:t>
      </w:r>
    </w:p>
    <w:p w:rsidR="008F645E" w:rsidRPr="00FC5B8D" w:rsidRDefault="008F645E" w:rsidP="008F645E">
      <w:pPr>
        <w:pStyle w:val="Style5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-владение культурой мышления, способен к обобщению, анализу, восприятию информации, постановке цели и выбору путей ее достижения (ОК-3);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-способность логически верно, аргументировано и ясно, строить устную, и письменную речь (ОК-4);</w:t>
      </w:r>
    </w:p>
    <w:p w:rsidR="008F645E" w:rsidRPr="00FC5B8D" w:rsidRDefault="008F645E" w:rsidP="008F645E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-способность использовать основные    положения    и методы           социальных, гуманитарных и экономических   наук   при решении    социальных    и профессиональных задач (ОК-8);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-способность анализировать социально-значимые проблемы и процессы (ОК-9).</w:t>
      </w:r>
    </w:p>
    <w:p w:rsidR="008F645E" w:rsidRPr="00FC5B8D" w:rsidRDefault="008F645E" w:rsidP="008F645E">
      <w:pPr>
        <w:pStyle w:val="Style103"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результате освоения содержания дисциплины «Логика» обучающийся должен:</w:t>
      </w:r>
    </w:p>
    <w:p w:rsidR="008F645E" w:rsidRPr="00FC5B8D" w:rsidRDefault="008F645E" w:rsidP="008F645E">
      <w:pPr>
        <w:pStyle w:val="Style5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основные формы и законы правильного мышления, способы и правила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рассуждений, правила логического вывода;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логические основы теории аргументации (цели, структуру, правила, функции участников);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логику научного исследования и доказательства, законы логики;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способы логического анализа социально-значимых проблем и процессов;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логически анализировать любую получаемую информацию, упорядочивать ее и делать выводы;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выступить в </w:t>
      </w:r>
      <w:proofErr w:type="spellStart"/>
      <w:r w:rsidRPr="00FC5B8D">
        <w:rPr>
          <w:rStyle w:val="FontStyle213"/>
          <w:b w:val="0"/>
          <w:sz w:val="24"/>
          <w:szCs w:val="24"/>
        </w:rPr>
        <w:t>аргументативном</w:t>
      </w:r>
      <w:proofErr w:type="spellEnd"/>
      <w:r w:rsidRPr="00FC5B8D">
        <w:rPr>
          <w:rStyle w:val="FontStyle213"/>
          <w:b w:val="0"/>
          <w:sz w:val="24"/>
          <w:szCs w:val="24"/>
        </w:rPr>
        <w:t xml:space="preserve"> процессе в любой функциональной роли (оппонент, слушатель);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применять дедукцию, индукцию, традукцию для решения социальных и профессиональных задач;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отличать существенное от несущественного, главное от второстепенного, первичное от вторичного, определять причинно-следственные и вязи между социальными явлениями;</w:t>
      </w:r>
    </w:p>
    <w:p w:rsidR="008F645E" w:rsidRPr="00FC5B8D" w:rsidRDefault="008F645E" w:rsidP="008F645E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навыками логически правильного мышления и логически грамотного выражения мыслей.</w:t>
      </w:r>
    </w:p>
    <w:p w:rsidR="008F645E" w:rsidRPr="00FC5B8D" w:rsidRDefault="008F645E" w:rsidP="008F645E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навыками убедительной и доказательной речи (устной и письменной);</w:t>
      </w:r>
    </w:p>
    <w:p w:rsidR="008F645E" w:rsidRPr="00FC5B8D" w:rsidRDefault="008F645E" w:rsidP="008F645E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навыками логически грамотного мышления, т.е. ясного, определенного, последовательного, непротиворечивого, обоснованного;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навыками логического анализа, выявления связей между социальными явлениями;</w:t>
      </w:r>
    </w:p>
    <w:p w:rsidR="008F645E" w:rsidRPr="00FC5B8D" w:rsidRDefault="008F645E" w:rsidP="008F645E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логическими основами методологии научного познания.</w:t>
      </w:r>
    </w:p>
    <w:p w:rsidR="008F645E" w:rsidRPr="00FC5B8D" w:rsidRDefault="008F645E" w:rsidP="008F645E">
      <w:pPr>
        <w:pStyle w:val="Style21"/>
        <w:widowControl/>
        <w:tabs>
          <w:tab w:val="left" w:pos="107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 w:val="0"/>
          <w:bCs w:val="0"/>
          <w:sz w:val="24"/>
          <w:szCs w:val="24"/>
        </w:rPr>
        <w:tab/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Общая трудоемкость дисциплины составляет 2 зачетные единицы, 72 часов.     </w:t>
      </w:r>
    </w:p>
    <w:p w:rsidR="008F645E" w:rsidRPr="00FC5B8D" w:rsidRDefault="008F645E" w:rsidP="008F645E">
      <w:pPr>
        <w:pStyle w:val="Style21"/>
        <w:widowControl/>
        <w:tabs>
          <w:tab w:val="left" w:pos="9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ab/>
        <w:t>5.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занятия, контрольные работы, интерактивное моделирование, ролевые и логические игры.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индивидуальные и групповые и консультации, творческие задания, решение задач и головоломок.</w:t>
      </w:r>
    </w:p>
    <w:p w:rsidR="008F645E" w:rsidRPr="00FC5B8D" w:rsidRDefault="008F645E" w:rsidP="008F645E">
      <w:pPr>
        <w:pStyle w:val="Style4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6. Формы контроля</w:t>
      </w:r>
    </w:p>
    <w:p w:rsidR="008F645E" w:rsidRPr="00FC5B8D" w:rsidRDefault="008F645E" w:rsidP="008F645E">
      <w:pPr>
        <w:pStyle w:val="Style96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Программой дисциплины предусмотрены следующие виды текущего контроля: выступления на семинарских занятиях, выполнение контрольных, творческих и других видов письменных заданий, </w:t>
      </w:r>
      <w:proofErr w:type="spellStart"/>
      <w:r w:rsidRPr="00FC5B8D">
        <w:rPr>
          <w:rStyle w:val="FontStyle213"/>
          <w:b w:val="0"/>
          <w:sz w:val="24"/>
          <w:szCs w:val="24"/>
        </w:rPr>
        <w:t>блиц-опросы</w:t>
      </w:r>
      <w:proofErr w:type="spellEnd"/>
      <w:r w:rsidRPr="00FC5B8D">
        <w:rPr>
          <w:rStyle w:val="FontStyle213"/>
          <w:b w:val="0"/>
          <w:sz w:val="24"/>
          <w:szCs w:val="24"/>
        </w:rPr>
        <w:t>.</w:t>
      </w:r>
    </w:p>
    <w:p w:rsidR="008F645E" w:rsidRPr="00FC5B8D" w:rsidRDefault="008F645E" w:rsidP="008F645E">
      <w:pPr>
        <w:pStyle w:val="Style49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Промежуточная аттестация проводится в форме экзамена в 1 семестре.</w:t>
      </w:r>
    </w:p>
    <w:p w:rsidR="008F645E" w:rsidRPr="00FC5B8D" w:rsidRDefault="008F645E" w:rsidP="008F645E">
      <w:pPr>
        <w:pStyle w:val="Style15"/>
        <w:widowControl/>
        <w:rPr>
          <w:rStyle w:val="FontStyle211"/>
          <w:sz w:val="24"/>
          <w:szCs w:val="24"/>
        </w:rPr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</w:pPr>
      <w:r w:rsidRPr="00FC5B8D">
        <w:rPr>
          <w:b/>
        </w:rPr>
        <w:t xml:space="preserve"> «Психология» </w:t>
      </w:r>
    </w:p>
    <w:p w:rsidR="008F645E" w:rsidRPr="00FC5B8D" w:rsidRDefault="008F645E" w:rsidP="008F645E">
      <w:pPr>
        <w:tabs>
          <w:tab w:val="left" w:leader="underscore" w:pos="9072"/>
        </w:tabs>
        <w:spacing w:line="360" w:lineRule="auto"/>
        <w:rPr>
          <w:b/>
        </w:rPr>
      </w:pP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tabs>
          <w:tab w:val="left" w:pos="5245"/>
        </w:tabs>
        <w:spacing w:line="360" w:lineRule="auto"/>
        <w:ind w:firstLine="709"/>
        <w:rPr>
          <w:b/>
        </w:rPr>
      </w:pPr>
      <w:r w:rsidRPr="00FC5B8D">
        <w:t>Целью освоения учебной дисциплины «Психология» является формирование целостного представления о психологических особенностях человека и основах  профессиональной деятельности.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pStyle w:val="Style14"/>
        <w:widowControl/>
        <w:tabs>
          <w:tab w:val="left" w:pos="173"/>
        </w:tabs>
        <w:spacing w:line="360" w:lineRule="auto"/>
        <w:ind w:firstLine="709"/>
        <w:jc w:val="both"/>
        <w:outlineLvl w:val="0"/>
      </w:pPr>
      <w:r w:rsidRPr="00FC5B8D">
        <w:t>Учебная дисциплина «Психология » относится к дисциплинам по выбору  гуманитарного, социального и экономического цикла основной профессиональной образовательной программы.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3. Требования к результатам освоения дисциплины</w:t>
      </w:r>
    </w:p>
    <w:p w:rsidR="008F645E" w:rsidRPr="00FC5B8D" w:rsidRDefault="008F645E" w:rsidP="008F645E">
      <w:pPr>
        <w:spacing w:line="360" w:lineRule="auto"/>
        <w:ind w:firstLine="709"/>
        <w:rPr>
          <w:i/>
        </w:rPr>
      </w:pPr>
      <w:r w:rsidRPr="00FC5B8D">
        <w:rPr>
          <w:rStyle w:val="FontStyle74"/>
          <w:sz w:val="24"/>
          <w:szCs w:val="24"/>
        </w:rPr>
        <w:t xml:space="preserve">А. </w:t>
      </w:r>
      <w:r w:rsidRPr="00FC5B8D">
        <w:rPr>
          <w:rStyle w:val="FontStyle74"/>
          <w:i/>
          <w:sz w:val="24"/>
          <w:szCs w:val="24"/>
        </w:rPr>
        <w:t>Общекультурные компетенции (ОК):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-осознает социальную значимость своей будущей профессии, обладает достаточным уровнем профессионального правосознания (</w:t>
      </w:r>
      <w:r w:rsidRPr="00FC5B8D">
        <w:rPr>
          <w:b/>
        </w:rPr>
        <w:t>ОК-1</w:t>
      </w:r>
      <w:r w:rsidRPr="00FC5B8D">
        <w:t>);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t>- способен добросовестно исполнять профессиональные обязанности, соблюдать принципы этики юриста (</w:t>
      </w:r>
      <w:r w:rsidRPr="00FC5B8D">
        <w:rPr>
          <w:b/>
        </w:rPr>
        <w:t>ОК-2);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владеет культурой мышления, способен к обобщению, анализу, восприятию информации, постановке цели и выбору путей её достижения (</w:t>
      </w:r>
      <w:r w:rsidRPr="00FC5B8D">
        <w:rPr>
          <w:b/>
        </w:rPr>
        <w:t>ОК-3</w:t>
      </w:r>
      <w:r w:rsidRPr="00FC5B8D">
        <w:t>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способен логически верно, аргументировано и ясно строить устную и письменную речь (</w:t>
      </w:r>
      <w:r w:rsidRPr="00FC5B8D">
        <w:rPr>
          <w:b/>
        </w:rPr>
        <w:t>ОК-4);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обладает культурой поведения, готов к кооперации с коллегами, работе в коллективе (</w:t>
      </w:r>
      <w:r w:rsidRPr="00FC5B8D">
        <w:rPr>
          <w:b/>
        </w:rPr>
        <w:t>ОК-5</w:t>
      </w:r>
      <w:r w:rsidRPr="00FC5B8D">
        <w:t>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стремится к саморазвитию, повышению своей квалификации и мастерства (</w:t>
      </w:r>
      <w:r w:rsidRPr="00FC5B8D">
        <w:rPr>
          <w:b/>
        </w:rPr>
        <w:t>ОК-7);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способен анализировать социально значимые проблемы и процессы (</w:t>
      </w:r>
      <w:r w:rsidRPr="00FC5B8D">
        <w:rPr>
          <w:b/>
        </w:rPr>
        <w:t>ОК-9</w:t>
      </w:r>
      <w:r w:rsidRPr="00FC5B8D">
        <w:t>);</w:t>
      </w:r>
    </w:p>
    <w:p w:rsidR="008F645E" w:rsidRPr="00FC5B8D" w:rsidRDefault="008F645E" w:rsidP="008F645E">
      <w:pPr>
        <w:spacing w:line="360" w:lineRule="auto"/>
        <w:ind w:firstLine="709"/>
        <w:rPr>
          <w:i/>
        </w:rPr>
      </w:pPr>
      <w:r w:rsidRPr="00FC5B8D">
        <w:rPr>
          <w:rStyle w:val="FontStyle74"/>
          <w:sz w:val="24"/>
          <w:szCs w:val="24"/>
        </w:rPr>
        <w:t xml:space="preserve">Б. </w:t>
      </w:r>
      <w:r w:rsidRPr="00FC5B8D">
        <w:rPr>
          <w:rStyle w:val="FontStyle74"/>
          <w:i/>
          <w:sz w:val="24"/>
          <w:szCs w:val="24"/>
        </w:rPr>
        <w:t>Профессиональные  компетенции (ПК):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t>- способен преподавать правовые дисциплины на необходимом теоретическом и методическом уровне (</w:t>
      </w:r>
      <w:r w:rsidRPr="00FC5B8D">
        <w:rPr>
          <w:b/>
        </w:rPr>
        <w:t>ПК-17);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способен управлять самостоятельной работой обучающихся (</w:t>
      </w:r>
      <w:r w:rsidRPr="00FC5B8D">
        <w:rPr>
          <w:b/>
        </w:rPr>
        <w:t>ПК-18);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способен эффективно осуществлять правовое воспитание (</w:t>
      </w:r>
      <w:r w:rsidRPr="00FC5B8D">
        <w:rPr>
          <w:b/>
        </w:rPr>
        <w:t>ПК-19).</w:t>
      </w:r>
    </w:p>
    <w:p w:rsidR="008F645E" w:rsidRPr="00FC5B8D" w:rsidRDefault="008F645E" w:rsidP="008F645E">
      <w:pPr>
        <w:tabs>
          <w:tab w:val="left" w:leader="underscore" w:pos="9072"/>
        </w:tabs>
        <w:spacing w:line="360" w:lineRule="auto"/>
        <w:ind w:firstLine="709"/>
      </w:pPr>
      <w:r w:rsidRPr="00FC5B8D">
        <w:t xml:space="preserve">В результате изучения учебной дисциплины (модуля) «Психология » обучающиеся </w:t>
      </w:r>
      <w:r w:rsidRPr="00FC5B8D">
        <w:lastRenderedPageBreak/>
        <w:t>должны:</w:t>
      </w:r>
    </w:p>
    <w:p w:rsidR="008F645E" w:rsidRPr="00FC5B8D" w:rsidRDefault="008F645E" w:rsidP="008F645E">
      <w:pPr>
        <w:pStyle w:val="Style7"/>
        <w:widowControl/>
        <w:spacing w:line="360" w:lineRule="auto"/>
        <w:ind w:firstLine="709"/>
        <w:jc w:val="both"/>
        <w:outlineLvl w:val="0"/>
      </w:pPr>
      <w:r w:rsidRPr="00FC5B8D">
        <w:rPr>
          <w:b/>
        </w:rPr>
        <w:t>знать:</w:t>
      </w:r>
      <w:r w:rsidRPr="00FC5B8D">
        <w:t xml:space="preserve"> основные понятия и категории психологической  науки, условия формирования личности, ее свободы, иметь представление о сущности сознания, его взаимоотношения с бессознательным, роли сознания и самосознания в поведении, общении и деятельности людей, формировании личности; формы, средства и методы педагогической деятельности;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 xml:space="preserve">уметь:   </w:t>
      </w:r>
      <w:r w:rsidRPr="00FC5B8D">
        <w:t xml:space="preserve">составить психологическую характеристику личности (ее темперамента, способности), интерпретировать собственное психическое состояние,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</w:rPr>
        <w:t xml:space="preserve">владеть: </w:t>
      </w:r>
      <w:r w:rsidRPr="00FC5B8D">
        <w:t xml:space="preserve">простейшими приемами </w:t>
      </w:r>
      <w:proofErr w:type="spellStart"/>
      <w:r w:rsidRPr="00FC5B8D">
        <w:t>саморегуляции</w:t>
      </w:r>
      <w:proofErr w:type="spellEnd"/>
      <w:r w:rsidRPr="00FC5B8D">
        <w:t>; понятийно-категориальным аппаратом психологической и педагогической науки, инструментарием психолого-педагогического анализа и проектирования;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4. Общая 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2 зачетных единиц (72 академических часа)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5. Формы контроля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 экзамен в 2 семестре.</w:t>
      </w:r>
    </w:p>
    <w:p w:rsidR="008F645E" w:rsidRPr="00FC5B8D" w:rsidRDefault="008F645E" w:rsidP="008F645E">
      <w:pPr>
        <w:pStyle w:val="Style15"/>
        <w:widowControl/>
        <w:rPr>
          <w:rStyle w:val="FontStyle211"/>
          <w:sz w:val="24"/>
          <w:szCs w:val="24"/>
        </w:rPr>
      </w:pPr>
    </w:p>
    <w:p w:rsidR="008F645E" w:rsidRPr="00FC5B8D" w:rsidRDefault="008F645E" w:rsidP="008F645E">
      <w:pPr>
        <w:pStyle w:val="Style33"/>
        <w:widowControl/>
        <w:spacing w:line="240" w:lineRule="auto"/>
        <w:ind w:firstLine="709"/>
        <w:jc w:val="center"/>
        <w:rPr>
          <w:rStyle w:val="FontStyle211"/>
          <w:b/>
          <w:i w:val="0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</w:p>
    <w:p w:rsidR="008F645E" w:rsidRPr="00FC5B8D" w:rsidRDefault="008F645E" w:rsidP="008F645E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«Русский язык и культура речи»</w:t>
      </w:r>
    </w:p>
    <w:p w:rsidR="008F645E" w:rsidRPr="00FC5B8D" w:rsidRDefault="008F645E" w:rsidP="008F645E">
      <w:pPr>
        <w:pStyle w:val="Style4"/>
        <w:widowControl/>
        <w:spacing w:line="360" w:lineRule="auto"/>
        <w:ind w:firstLine="709"/>
      </w:pPr>
    </w:p>
    <w:p w:rsidR="008F645E" w:rsidRPr="00FC5B8D" w:rsidRDefault="008F645E" w:rsidP="008F645E">
      <w:pPr>
        <w:pStyle w:val="Style49"/>
        <w:widowControl/>
        <w:spacing w:line="360" w:lineRule="auto"/>
        <w:rPr>
          <w:rStyle w:val="FontStyle213"/>
          <w:sz w:val="24"/>
          <w:szCs w:val="24"/>
        </w:rPr>
      </w:pPr>
      <w:r w:rsidRPr="00FC5B8D">
        <w:rPr>
          <w:rStyle w:val="FontStyle214"/>
          <w:sz w:val="24"/>
          <w:szCs w:val="24"/>
        </w:rPr>
        <w:t>1. Цель освоения дисциплины</w:t>
      </w:r>
      <w:r w:rsidRPr="00FC5B8D">
        <w:rPr>
          <w:rStyle w:val="FontStyle213"/>
          <w:sz w:val="24"/>
          <w:szCs w:val="24"/>
        </w:rPr>
        <w:t>:</w:t>
      </w:r>
    </w:p>
    <w:p w:rsidR="008F645E" w:rsidRPr="00FC5B8D" w:rsidRDefault="008F645E" w:rsidP="008F645E">
      <w:pPr>
        <w:pStyle w:val="Style49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Формирование знаний в области культуры речи, в её письменной и устной разновидностях.</w:t>
      </w:r>
    </w:p>
    <w:p w:rsidR="008F645E" w:rsidRPr="00FC5B8D" w:rsidRDefault="008F645E" w:rsidP="008F645E">
      <w:pPr>
        <w:pStyle w:val="Style22"/>
        <w:widowControl/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2. Место дисциплины в структуре общеобразовательной программы </w:t>
      </w:r>
      <w:proofErr w:type="spellStart"/>
      <w:r w:rsidRPr="00FC5B8D">
        <w:rPr>
          <w:rStyle w:val="FontStyle214"/>
          <w:sz w:val="24"/>
          <w:szCs w:val="24"/>
        </w:rPr>
        <w:t>бакалавриата</w:t>
      </w:r>
      <w:proofErr w:type="spellEnd"/>
      <w:r w:rsidRPr="00FC5B8D">
        <w:rPr>
          <w:rStyle w:val="FontStyle214"/>
          <w:sz w:val="24"/>
          <w:szCs w:val="24"/>
        </w:rPr>
        <w:t>: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Дисциплина «Русский язык и культура речи» относится к вариативной части гуманитарного, социального и экономического цикла.</w:t>
      </w:r>
    </w:p>
    <w:p w:rsidR="008F645E" w:rsidRPr="00FC5B8D" w:rsidRDefault="008F645E" w:rsidP="008F645E">
      <w:pPr>
        <w:pStyle w:val="Style22"/>
        <w:widowControl/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3. Компетенции обучающегося, формируемые в результате освоения дисциплины «Русский язык и культура речи»:</w:t>
      </w:r>
    </w:p>
    <w:p w:rsidR="008F645E" w:rsidRPr="00FC5B8D" w:rsidRDefault="008F645E" w:rsidP="008F645E">
      <w:pPr>
        <w:pStyle w:val="Style103"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результате освоения содержания дисциплины «Русский язык и культура речи» обучающийся должен:</w:t>
      </w:r>
    </w:p>
    <w:p w:rsidR="008F645E" w:rsidRPr="00FC5B8D" w:rsidRDefault="008F645E" w:rsidP="008F645E">
      <w:pPr>
        <w:pStyle w:val="Style53"/>
        <w:widowControl/>
        <w:spacing w:line="360" w:lineRule="auto"/>
        <w:ind w:firstLine="709"/>
        <w:jc w:val="both"/>
        <w:rPr>
          <w:rStyle w:val="FontStyle214"/>
          <w:b w:val="0"/>
          <w:sz w:val="24"/>
          <w:szCs w:val="24"/>
        </w:rPr>
      </w:pPr>
      <w:r w:rsidRPr="00FC5B8D">
        <w:rPr>
          <w:rStyle w:val="FontStyle214"/>
          <w:sz w:val="24"/>
          <w:szCs w:val="24"/>
        </w:rPr>
        <w:t>Знать:</w:t>
      </w:r>
      <w:r w:rsidRPr="00FC5B8D">
        <w:rPr>
          <w:rStyle w:val="FontStyle214"/>
          <w:b w:val="0"/>
          <w:sz w:val="24"/>
          <w:szCs w:val="24"/>
        </w:rPr>
        <w:t xml:space="preserve"> </w:t>
      </w:r>
    </w:p>
    <w:p w:rsidR="008F645E" w:rsidRPr="00FC5B8D" w:rsidRDefault="008F645E" w:rsidP="008F645E">
      <w:pPr>
        <w:pStyle w:val="Style5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4"/>
          <w:b w:val="0"/>
          <w:sz w:val="24"/>
          <w:szCs w:val="24"/>
        </w:rPr>
        <w:t xml:space="preserve">- </w:t>
      </w:r>
      <w:r w:rsidRPr="00FC5B8D">
        <w:rPr>
          <w:rStyle w:val="FontStyle213"/>
          <w:b w:val="0"/>
          <w:sz w:val="24"/>
          <w:szCs w:val="24"/>
        </w:rPr>
        <w:t>все типы и разновидности норм русского литературного языка;</w:t>
      </w:r>
    </w:p>
    <w:p w:rsidR="008F645E" w:rsidRPr="00FC5B8D" w:rsidRDefault="008F645E" w:rsidP="008F645E">
      <w:pPr>
        <w:pStyle w:val="Style5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- </w:t>
      </w:r>
      <w:r w:rsidRPr="00FC5B8D">
        <w:t xml:space="preserve">основные лингвистические и </w:t>
      </w:r>
      <w:proofErr w:type="spellStart"/>
      <w:r w:rsidRPr="00FC5B8D">
        <w:t>речеведческие</w:t>
      </w:r>
      <w:proofErr w:type="spellEnd"/>
      <w:r w:rsidRPr="00FC5B8D">
        <w:t xml:space="preserve"> понятия.</w:t>
      </w:r>
    </w:p>
    <w:p w:rsidR="008F645E" w:rsidRPr="00FC5B8D" w:rsidRDefault="008F645E" w:rsidP="008F645E">
      <w:pPr>
        <w:pStyle w:val="Style53"/>
        <w:widowControl/>
        <w:spacing w:line="360" w:lineRule="auto"/>
        <w:ind w:firstLine="709"/>
        <w:jc w:val="both"/>
        <w:rPr>
          <w:rStyle w:val="FontStyle214"/>
          <w:b w:val="0"/>
          <w:sz w:val="24"/>
          <w:szCs w:val="24"/>
        </w:rPr>
      </w:pPr>
      <w:r w:rsidRPr="00FC5B8D">
        <w:rPr>
          <w:rStyle w:val="FontStyle214"/>
          <w:sz w:val="24"/>
          <w:szCs w:val="24"/>
        </w:rPr>
        <w:t>Уметь:</w:t>
      </w:r>
      <w:r w:rsidRPr="00FC5B8D">
        <w:rPr>
          <w:rStyle w:val="FontStyle214"/>
          <w:b w:val="0"/>
          <w:sz w:val="24"/>
          <w:szCs w:val="24"/>
        </w:rPr>
        <w:t xml:space="preserve"> </w:t>
      </w:r>
    </w:p>
    <w:p w:rsidR="008F645E" w:rsidRPr="00FC5B8D" w:rsidRDefault="008F645E" w:rsidP="008F645E">
      <w:pPr>
        <w:pStyle w:val="Style5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4"/>
          <w:b w:val="0"/>
          <w:sz w:val="24"/>
          <w:szCs w:val="24"/>
        </w:rPr>
        <w:t xml:space="preserve">- </w:t>
      </w:r>
      <w:r w:rsidRPr="00FC5B8D">
        <w:rPr>
          <w:rStyle w:val="FontStyle213"/>
          <w:b w:val="0"/>
          <w:sz w:val="24"/>
          <w:szCs w:val="24"/>
        </w:rPr>
        <w:t>находить наиболее точный вариант, адекватный ситуации общения;</w:t>
      </w:r>
    </w:p>
    <w:p w:rsidR="008F645E" w:rsidRPr="00FC5B8D" w:rsidRDefault="008F645E" w:rsidP="008F645E">
      <w:pPr>
        <w:pStyle w:val="Style53"/>
        <w:widowControl/>
        <w:spacing w:line="360" w:lineRule="auto"/>
        <w:ind w:firstLine="709"/>
        <w:jc w:val="both"/>
      </w:pPr>
      <w:r w:rsidRPr="00FC5B8D">
        <w:rPr>
          <w:rStyle w:val="FontStyle213"/>
          <w:b w:val="0"/>
          <w:sz w:val="24"/>
          <w:szCs w:val="24"/>
        </w:rPr>
        <w:lastRenderedPageBreak/>
        <w:t xml:space="preserve">- </w:t>
      </w:r>
      <w:r w:rsidRPr="00FC5B8D">
        <w:t>адекватно реализовать свои коммуникативные намерения;</w:t>
      </w:r>
    </w:p>
    <w:p w:rsidR="008F645E" w:rsidRPr="00FC5B8D" w:rsidRDefault="008F645E" w:rsidP="008F645E">
      <w:pPr>
        <w:pStyle w:val="Style5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t>- использовать тексты разных функциональных стилей в практике общения.</w:t>
      </w:r>
    </w:p>
    <w:p w:rsidR="008F645E" w:rsidRPr="00FC5B8D" w:rsidRDefault="008F645E" w:rsidP="008F645E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4"/>
          <w:sz w:val="24"/>
          <w:szCs w:val="24"/>
        </w:rPr>
        <w:t>Владеть:</w:t>
      </w:r>
      <w:r w:rsidRPr="00FC5B8D">
        <w:rPr>
          <w:rStyle w:val="FontStyle214"/>
          <w:b w:val="0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>системой знаний русского языка на фонетическом, грамматическом,      лексико-фразеологическом уровнях.</w:t>
      </w:r>
    </w:p>
    <w:p w:rsidR="008F645E" w:rsidRPr="00FC5B8D" w:rsidRDefault="008F645E" w:rsidP="008F645E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</w:pPr>
      <w:r w:rsidRPr="00FC5B8D">
        <w:t>В результате освоения дисциплины формируются компетенции: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способностью к восприятию, обобщению, анализу информации, постановке цели и выбору путей ее достижения (ОК-1);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умением логически верно, </w:t>
      </w:r>
      <w:proofErr w:type="spellStart"/>
      <w:r w:rsidRPr="00FC5B8D">
        <w:t>аргументированно</w:t>
      </w:r>
      <w:proofErr w:type="spellEnd"/>
      <w:r w:rsidRPr="00FC5B8D">
        <w:t xml:space="preserve"> и ясно строить устную и письменную речь (ОК-2);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стремлением к саморазвитию, повышению своей квалификации (ОК-6);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способностью и готовностью участвовать в составлении и оформлении научно-технической документации, научных отчетов, представлять результаты исследовательской работы с учетом особенностей потенциальной аудитории (ПК-3);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способностью составлять и представлять проекты научно-исследовательских и аналитических разработок в соответствии с нормативными документами (ПК-7);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умением обрабатывать и анализировать данные для подготовки аналитических решений, экспертных заключений и рекомендаций (ПК-8);</w:t>
      </w:r>
    </w:p>
    <w:p w:rsidR="008F645E" w:rsidRPr="00FC5B8D" w:rsidRDefault="008F645E" w:rsidP="008F645E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t>способностью и умением использовать полученные знания в преподавании социологических дисциплин (знание основ социально-экономических и гуманитарных дисциплин) (ПК-12).</w:t>
      </w:r>
    </w:p>
    <w:p w:rsidR="008F645E" w:rsidRPr="00FC5B8D" w:rsidRDefault="008F645E" w:rsidP="008F645E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Общая трудоемкость дисциплины составляет 3 зачетные единицы, 108 часов. Продолжительность изучения дисциплины 1 семестр.</w:t>
      </w:r>
    </w:p>
    <w:p w:rsidR="008F645E" w:rsidRPr="00FC5B8D" w:rsidRDefault="008F645E" w:rsidP="008F645E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проведении, аудиторных занятий используются следующие образовательные технологии: практические занятия с использованием активных и интерактивных форм их проведения.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компьютерное тестирование.</w:t>
      </w:r>
    </w:p>
    <w:p w:rsidR="008F645E" w:rsidRPr="00FC5B8D" w:rsidRDefault="008F645E" w:rsidP="008F645E">
      <w:pPr>
        <w:pStyle w:val="Style21"/>
        <w:widowControl/>
        <w:tabs>
          <w:tab w:val="left" w:pos="-567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Формы контроля</w:t>
      </w:r>
    </w:p>
    <w:p w:rsidR="008F645E" w:rsidRPr="00FC5B8D" w:rsidRDefault="008F645E" w:rsidP="008F645E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Промежуточная аттестация проводится в форме экзамена  в 1 семестре.</w:t>
      </w:r>
    </w:p>
    <w:p w:rsidR="008F645E" w:rsidRPr="00FC5B8D" w:rsidRDefault="008F645E" w:rsidP="008F645E">
      <w:pPr>
        <w:pStyle w:val="Style100"/>
        <w:widowControl/>
        <w:spacing w:line="240" w:lineRule="auto"/>
        <w:ind w:firstLine="0"/>
        <w:jc w:val="both"/>
        <w:rPr>
          <w:rStyle w:val="FontStyle211"/>
          <w:b/>
          <w:i w:val="0"/>
          <w:sz w:val="24"/>
          <w:szCs w:val="24"/>
        </w:rPr>
      </w:pPr>
    </w:p>
    <w:p w:rsidR="008F645E" w:rsidRPr="00FC5B8D" w:rsidRDefault="008F645E" w:rsidP="008F645E">
      <w:pPr>
        <w:tabs>
          <w:tab w:val="left" w:pos="1530"/>
        </w:tabs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b/>
          <w:bCs/>
        </w:rPr>
      </w:pPr>
      <w:r w:rsidRPr="00FC5B8D">
        <w:rPr>
          <w:rStyle w:val="FontStyle214"/>
          <w:sz w:val="24"/>
          <w:szCs w:val="24"/>
        </w:rPr>
        <w:t xml:space="preserve"> «</w:t>
      </w:r>
      <w:proofErr w:type="spellStart"/>
      <w:r w:rsidRPr="00FC5B8D">
        <w:rPr>
          <w:b/>
        </w:rPr>
        <w:t>Культурология</w:t>
      </w:r>
      <w:proofErr w:type="spellEnd"/>
      <w:r w:rsidRPr="00FC5B8D">
        <w:rPr>
          <w:b/>
        </w:rPr>
        <w:t>»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lastRenderedPageBreak/>
        <w:t xml:space="preserve">Цель изучения  </w:t>
      </w:r>
      <w:proofErr w:type="spellStart"/>
      <w:r w:rsidRPr="00FC5B8D">
        <w:t>культурологии</w:t>
      </w:r>
      <w:proofErr w:type="spellEnd"/>
      <w:r w:rsidRPr="00FC5B8D">
        <w:t xml:space="preserve"> обусловлена </w:t>
      </w:r>
      <w:proofErr w:type="spellStart"/>
      <w:r w:rsidRPr="00FC5B8D">
        <w:t>гуманитаризацией</w:t>
      </w:r>
      <w:proofErr w:type="spellEnd"/>
      <w:r w:rsidRPr="00FC5B8D">
        <w:t xml:space="preserve"> современного высшего образования – освоение мировой культуры.</w:t>
      </w:r>
    </w:p>
    <w:p w:rsidR="008F645E" w:rsidRPr="00FC5B8D" w:rsidRDefault="008F645E" w:rsidP="008F645E">
      <w:pPr>
        <w:spacing w:line="360" w:lineRule="auto"/>
      </w:pPr>
      <w:r w:rsidRPr="00FC5B8D">
        <w:t xml:space="preserve">           Задачи изучения дисциплины.</w:t>
      </w:r>
    </w:p>
    <w:p w:rsidR="008F645E" w:rsidRPr="00FC5B8D" w:rsidRDefault="008F645E" w:rsidP="008F645E">
      <w:pPr>
        <w:widowControl/>
        <w:numPr>
          <w:ilvl w:val="0"/>
          <w:numId w:val="4"/>
        </w:numPr>
        <w:tabs>
          <w:tab w:val="clear" w:pos="1245"/>
        </w:tabs>
        <w:spacing w:line="360" w:lineRule="auto"/>
        <w:ind w:left="0" w:firstLine="709"/>
      </w:pPr>
      <w:r w:rsidRPr="00FC5B8D">
        <w:t>Понимать и уметь объяснить феномен культуры, ее роль в человеческой жизнедеятельности, иметь представление о способах приобретения, хранения и передачи базисных ценностей культуры.</w:t>
      </w:r>
    </w:p>
    <w:p w:rsidR="008F645E" w:rsidRPr="00FC5B8D" w:rsidRDefault="008F645E" w:rsidP="008F645E">
      <w:pPr>
        <w:widowControl/>
        <w:numPr>
          <w:ilvl w:val="0"/>
          <w:numId w:val="4"/>
        </w:numPr>
        <w:tabs>
          <w:tab w:val="clear" w:pos="1245"/>
        </w:tabs>
        <w:spacing w:line="360" w:lineRule="auto"/>
        <w:ind w:left="0" w:firstLine="709"/>
      </w:pPr>
      <w:r w:rsidRPr="00FC5B8D">
        <w:t>Знать формы и типы культур, освоение культурно-исторические  центры и регионы мира, закономерности их функционирования и развития, знать историю, культуру России, ее место в системе мировой культуры и цивилизации.</w:t>
      </w:r>
    </w:p>
    <w:p w:rsidR="008F645E" w:rsidRPr="00FC5B8D" w:rsidRDefault="008F645E" w:rsidP="008F645E">
      <w:pPr>
        <w:widowControl/>
        <w:numPr>
          <w:ilvl w:val="0"/>
          <w:numId w:val="4"/>
        </w:numPr>
        <w:tabs>
          <w:tab w:val="clear" w:pos="1245"/>
        </w:tabs>
        <w:spacing w:line="360" w:lineRule="auto"/>
        <w:ind w:left="0" w:firstLine="709"/>
      </w:pPr>
      <w:r w:rsidRPr="00FC5B8D">
        <w:t xml:space="preserve">Научиться использовать полученные знания в </w:t>
      </w:r>
      <w:proofErr w:type="spellStart"/>
      <w:r w:rsidRPr="00FC5B8D">
        <w:t>социокультурной</w:t>
      </w:r>
      <w:proofErr w:type="spellEnd"/>
      <w:r w:rsidRPr="00FC5B8D">
        <w:t xml:space="preserve"> ситуации.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Дисциплина «</w:t>
      </w:r>
      <w:proofErr w:type="spellStart"/>
      <w:r w:rsidRPr="00FC5B8D">
        <w:t>Культурология</w:t>
      </w:r>
      <w:proofErr w:type="spellEnd"/>
      <w:r w:rsidRPr="00FC5B8D">
        <w:t xml:space="preserve">» относится к дисциплинам по выбору студента гуманитарного, социального и экономического цикла. 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В результате освоения дисциплины студент осваивает следующие компетенции: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владеет культурой мышления, способен к обобщению, анализу, восприятию информации, постановке цели и выбору путей её достижения (</w:t>
      </w:r>
      <w:r w:rsidRPr="00FC5B8D">
        <w:rPr>
          <w:b/>
        </w:rPr>
        <w:t>ОК-3</w:t>
      </w:r>
      <w:r w:rsidRPr="00FC5B8D">
        <w:t>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способен логически верно, аргументировано и ясно строить устную и письменную речь (</w:t>
      </w:r>
      <w:r w:rsidRPr="00FC5B8D">
        <w:rPr>
          <w:b/>
        </w:rPr>
        <w:t>ОК-4);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t>- способен использовать основные положения и методы социальных, гуманитарных и экономических наук при решении социальных и профессиональных задач (</w:t>
      </w:r>
      <w:r w:rsidRPr="00FC5B8D">
        <w:rPr>
          <w:b/>
        </w:rPr>
        <w:t>ОК-8);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способен анализировать социально значимые проблемы и процессы (</w:t>
      </w:r>
      <w:r w:rsidRPr="00FC5B8D">
        <w:rPr>
          <w:b/>
        </w:rPr>
        <w:t>ОК-9</w:t>
      </w:r>
      <w:r w:rsidRPr="00FC5B8D">
        <w:t>).</w:t>
      </w:r>
    </w:p>
    <w:p w:rsidR="008F645E" w:rsidRPr="00FC5B8D" w:rsidRDefault="008F645E" w:rsidP="008F645E">
      <w:pPr>
        <w:pStyle w:val="Default"/>
        <w:spacing w:line="360" w:lineRule="auto"/>
        <w:ind w:firstLine="709"/>
        <w:jc w:val="both"/>
      </w:pPr>
      <w:r w:rsidRPr="00FC5B8D">
        <w:t>В результате освоения дисциплины студент будет знать:</w:t>
      </w:r>
    </w:p>
    <w:p w:rsidR="008F645E" w:rsidRPr="00FC5B8D" w:rsidRDefault="008F645E" w:rsidP="008F645E">
      <w:pPr>
        <w:pStyle w:val="Default"/>
        <w:spacing w:line="360" w:lineRule="auto"/>
        <w:ind w:firstLine="709"/>
        <w:jc w:val="both"/>
      </w:pPr>
      <w:r w:rsidRPr="00FC5B8D">
        <w:t xml:space="preserve"> -основные закономерности развития культуры и основные проблемы современной культуры; </w:t>
      </w:r>
    </w:p>
    <w:p w:rsidR="008F645E" w:rsidRPr="00FC5B8D" w:rsidRDefault="008F645E" w:rsidP="008F645E">
      <w:pPr>
        <w:pStyle w:val="Default"/>
        <w:spacing w:line="360" w:lineRule="auto"/>
        <w:ind w:firstLine="709"/>
        <w:jc w:val="both"/>
      </w:pPr>
      <w:r w:rsidRPr="00FC5B8D">
        <w:t>уметь:</w:t>
      </w:r>
    </w:p>
    <w:p w:rsidR="008F645E" w:rsidRPr="00FC5B8D" w:rsidRDefault="008F645E" w:rsidP="008F645E">
      <w:pPr>
        <w:pStyle w:val="Default"/>
        <w:spacing w:line="360" w:lineRule="auto"/>
        <w:ind w:firstLine="709"/>
        <w:jc w:val="both"/>
      </w:pPr>
      <w:r w:rsidRPr="00FC5B8D">
        <w:t xml:space="preserve"> -оценивать достижения и проблемы культуры на основе знания исторического контекста их создания; 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t>-понимать и анализировать мировоззренческие, социально и личностно значимые философские проблемы</w:t>
      </w:r>
      <w:r w:rsidRPr="00FC5B8D">
        <w:rPr>
          <w:b/>
        </w:rPr>
        <w:t>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анализировать социально-значимые проблемы и процессы, происходящие в обществе, и прогнозировать возможное их развитие в будущем;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-логически верно, аргументировано и ясно строить устную и письменную речь;</w:t>
      </w:r>
    </w:p>
    <w:p w:rsidR="008F645E" w:rsidRPr="00FC5B8D" w:rsidRDefault="008F645E" w:rsidP="008F645E">
      <w:pPr>
        <w:pStyle w:val="Default"/>
        <w:spacing w:line="360" w:lineRule="auto"/>
        <w:ind w:firstLine="709"/>
        <w:jc w:val="both"/>
      </w:pPr>
      <w:r w:rsidRPr="00FC5B8D">
        <w:lastRenderedPageBreak/>
        <w:t>владеть:</w:t>
      </w:r>
    </w:p>
    <w:p w:rsidR="008F645E" w:rsidRPr="00FC5B8D" w:rsidRDefault="008F645E" w:rsidP="008F645E">
      <w:pPr>
        <w:pStyle w:val="Default"/>
        <w:spacing w:line="360" w:lineRule="auto"/>
        <w:ind w:firstLine="709"/>
        <w:jc w:val="both"/>
      </w:pPr>
      <w:r w:rsidRPr="00FC5B8D">
        <w:t xml:space="preserve">- навыками общения с представителями различных культур </w:t>
      </w:r>
    </w:p>
    <w:p w:rsidR="008F645E" w:rsidRPr="00FC5B8D" w:rsidRDefault="008F645E" w:rsidP="008F645E">
      <w:pPr>
        <w:shd w:val="clear" w:color="auto" w:fill="FFFFFF"/>
        <w:spacing w:line="360" w:lineRule="auto"/>
        <w:ind w:firstLine="709"/>
        <w:rPr>
          <w:b/>
          <w:bCs/>
          <w:iCs/>
          <w:color w:val="000000"/>
        </w:rPr>
      </w:pPr>
      <w:r w:rsidRPr="00FC5B8D">
        <w:t>-культурой мышления, способен к обобщению, анализу, восприятию информации, постановке цели и выбору путей её достижения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информацией, способен работать с информацией в глобальных компьютерных сетях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2 зачетных единиц (72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bCs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 зачет во 3 семестре.</w:t>
      </w:r>
    </w:p>
    <w:p w:rsidR="008F645E" w:rsidRPr="00FC5B8D" w:rsidRDefault="008F645E" w:rsidP="008F645E">
      <w:pPr>
        <w:tabs>
          <w:tab w:val="left" w:pos="1530"/>
        </w:tabs>
        <w:spacing w:line="360" w:lineRule="auto"/>
        <w:ind w:firstLine="709"/>
      </w:pPr>
    </w:p>
    <w:p w:rsidR="008F645E" w:rsidRPr="00FC5B8D" w:rsidRDefault="008F645E" w:rsidP="008F645E">
      <w:pPr>
        <w:pStyle w:val="Style33"/>
        <w:widowControl/>
        <w:spacing w:line="240" w:lineRule="auto"/>
        <w:ind w:firstLine="709"/>
        <w:jc w:val="center"/>
        <w:rPr>
          <w:rStyle w:val="FontStyle211"/>
          <w:b/>
          <w:i w:val="0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</w:p>
    <w:p w:rsidR="008F645E" w:rsidRPr="00FC5B8D" w:rsidRDefault="008F645E" w:rsidP="008F645E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«Политология»</w:t>
      </w:r>
    </w:p>
    <w:p w:rsidR="008F645E" w:rsidRPr="00FC5B8D" w:rsidRDefault="008F645E" w:rsidP="008F645E">
      <w:pPr>
        <w:pStyle w:val="Style4"/>
        <w:widowControl/>
        <w:spacing w:line="360" w:lineRule="auto"/>
        <w:ind w:firstLine="709"/>
      </w:pPr>
    </w:p>
    <w:p w:rsidR="008F645E" w:rsidRPr="00FC5B8D" w:rsidRDefault="008F645E" w:rsidP="008F645E">
      <w:pPr>
        <w:pStyle w:val="Style21"/>
        <w:widowControl/>
        <w:tabs>
          <w:tab w:val="left" w:pos="-576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1.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Цель освоения дисциплины</w:t>
      </w:r>
    </w:p>
    <w:p w:rsidR="008F645E" w:rsidRPr="00FC5B8D" w:rsidRDefault="008F645E" w:rsidP="008F645E">
      <w:pPr>
        <w:pStyle w:val="Style26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 xml:space="preserve">Целями освоения дисциплины (модуля) «Политология» являются, теоретическая и практическая профессиональная подготовка студентов, направленная на: </w:t>
      </w:r>
    </w:p>
    <w:p w:rsidR="008F645E" w:rsidRPr="00FC5B8D" w:rsidRDefault="008F645E" w:rsidP="008F645E">
      <w:pPr>
        <w:pStyle w:val="Style26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а) формирование системы знаний о политической сфере общества; </w:t>
      </w:r>
    </w:p>
    <w:p w:rsidR="008F645E" w:rsidRPr="00FC5B8D" w:rsidRDefault="008F645E" w:rsidP="008F645E">
      <w:pPr>
        <w:pStyle w:val="Style26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б) овладение методологией политической науки; </w:t>
      </w:r>
    </w:p>
    <w:p w:rsidR="008F645E" w:rsidRPr="00FC5B8D" w:rsidRDefault="008F645E" w:rsidP="008F645E">
      <w:pPr>
        <w:pStyle w:val="Style26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в) формирование активной гражданской позиции.</w:t>
      </w:r>
    </w:p>
    <w:p w:rsidR="008F645E" w:rsidRPr="00FC5B8D" w:rsidRDefault="008F645E" w:rsidP="008F645E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2.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 xml:space="preserve">Место дисциплины в структуре общеобразовательной программы </w:t>
      </w:r>
      <w:proofErr w:type="spellStart"/>
      <w:r w:rsidRPr="00FC5B8D">
        <w:rPr>
          <w:rStyle w:val="FontStyle214"/>
          <w:sz w:val="24"/>
          <w:szCs w:val="24"/>
        </w:rPr>
        <w:t>бакалавриата</w:t>
      </w:r>
      <w:proofErr w:type="spellEnd"/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Дисциплина «Политология»  относится  к  дисциплинам по выбору студента  гуманитарного, социального и экономического цикла.</w:t>
      </w:r>
    </w:p>
    <w:p w:rsidR="008F645E" w:rsidRPr="00FC5B8D" w:rsidRDefault="008F645E" w:rsidP="008F645E">
      <w:pPr>
        <w:pStyle w:val="Style50"/>
        <w:widowControl/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В процессе освоения дисциплины студент формирует и демонстрирует следующие </w:t>
      </w:r>
      <w:r w:rsidRPr="00FC5B8D">
        <w:lastRenderedPageBreak/>
        <w:t xml:space="preserve">общекультурные компетенции при освоении ООП ВПО, реализующей ФГОС ВПО: 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-иметь нетерпимое отношение к коррупционному поведению,     уважительно относится к праву и закону (ОК-6);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-способность использовать основные положения и методы социальных, гуманитарных и экономических наук при решении социальных и профессиональных задач (ОК-8);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 способность анализировать социально значимые проблемы и процессы (ОК-9);</w:t>
      </w:r>
    </w:p>
    <w:p w:rsidR="008F645E" w:rsidRPr="00FC5B8D" w:rsidRDefault="008F645E" w:rsidP="008F645E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-способность понимать сущность и значение информации в развитии современного информационного общества, 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 (ОК-10).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сущность и формы коррупции, особенности коррупционного поведения, основные меры борьбы с коррупцией;</w:t>
      </w:r>
    </w:p>
    <w:p w:rsidR="008F645E" w:rsidRPr="00FC5B8D" w:rsidRDefault="008F645E" w:rsidP="008F645E">
      <w:pPr>
        <w:pStyle w:val="Style5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основные положения и методы социально-гуманитарных наук (истории, политологии, социологии);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Основные  социально-значимые проблемы и наиболее известные подходы к их решению;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место и значение информационного обеспечения  в создании    социального государства   и   гражданского   общества, проблему    баланса    свободы    слова    и государственных    интересов    в    области информации,     проблему     взаимовлияния гражданского демократического общества и средств массовой информации;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распознать коррупционное поведение, действовать в соответствии с законодательством;</w:t>
      </w:r>
    </w:p>
    <w:p w:rsidR="008F645E" w:rsidRPr="00FC5B8D" w:rsidRDefault="008F645E" w:rsidP="008F645E">
      <w:pPr>
        <w:pStyle w:val="Style5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применять методологию социально-гуманитарных наук;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  Понимать  потребности  общества, личности и возможности </w:t>
      </w:r>
      <w:proofErr w:type="spellStart"/>
      <w:r w:rsidRPr="00FC5B8D">
        <w:rPr>
          <w:rStyle w:val="FontStyle213"/>
          <w:b w:val="0"/>
          <w:sz w:val="24"/>
          <w:szCs w:val="24"/>
        </w:rPr>
        <w:t>социокультурного</w:t>
      </w:r>
      <w:proofErr w:type="spellEnd"/>
      <w:r w:rsidRPr="00FC5B8D">
        <w:rPr>
          <w:rStyle w:val="FontStyle213"/>
          <w:b w:val="0"/>
          <w:sz w:val="24"/>
          <w:szCs w:val="24"/>
        </w:rPr>
        <w:t xml:space="preserve"> знания в решении возникающих индивидуально-личностных и  социальных проблем;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работать с различными источниками информации, грамотно применять разнообразные методы их исследования;</w:t>
      </w:r>
    </w:p>
    <w:p w:rsidR="008F645E" w:rsidRPr="00FC5B8D" w:rsidRDefault="008F645E" w:rsidP="008F645E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навыками сбора и информации, имеющей значение для борьбы с коррупцией, иметь уважительное отношение к праву и закону;</w:t>
      </w:r>
    </w:p>
    <w:p w:rsidR="008F645E" w:rsidRPr="00FC5B8D" w:rsidRDefault="008F645E" w:rsidP="008F645E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способностью анализа социально-значимых проблем;</w:t>
      </w:r>
    </w:p>
    <w:p w:rsidR="008F645E" w:rsidRPr="00FC5B8D" w:rsidRDefault="008F645E" w:rsidP="008F645E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способностью использовать указанные методы исследования для изучения актуальных социальных проблем, для идентификации потребностей и интересов социальных групп;</w:t>
      </w:r>
    </w:p>
    <w:p w:rsidR="008F645E" w:rsidRPr="00FC5B8D" w:rsidRDefault="008F645E" w:rsidP="008F645E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 xml:space="preserve"> </w:t>
      </w: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методологией      исследования информационных потоков.</w:t>
      </w:r>
    </w:p>
    <w:p w:rsidR="008F645E" w:rsidRPr="00FC5B8D" w:rsidRDefault="008F645E" w:rsidP="008F645E">
      <w:pPr>
        <w:pStyle w:val="Style4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 Трудоемкость дисциплины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Общая трудоемкость  дисциплины  составляет 2 зачетных  единиц,  72 часов. Продолжительность изучения дисциплины 2 семестр. </w:t>
      </w:r>
    </w:p>
    <w:p w:rsidR="008F645E" w:rsidRPr="00FC5B8D" w:rsidRDefault="008F645E" w:rsidP="008F645E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Формы контроля</w:t>
      </w:r>
    </w:p>
    <w:p w:rsidR="008F645E" w:rsidRPr="00FC5B8D" w:rsidRDefault="008F645E" w:rsidP="008F645E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Программой дисциплины предусмотрены следующие виды текущего контроля: выступления на семинарских занятиях, выполнение контрольных, творческих и других видов письменных заданий.</w:t>
      </w:r>
    </w:p>
    <w:p w:rsidR="008F645E" w:rsidRPr="00FC5B8D" w:rsidRDefault="008F645E" w:rsidP="008F645E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Промежуточная аттестация проводится в форме зачета  в 2 семестре</w:t>
      </w:r>
    </w:p>
    <w:p w:rsidR="008F645E" w:rsidRPr="00FC5B8D" w:rsidRDefault="008F645E" w:rsidP="008F645E">
      <w:pPr>
        <w:pStyle w:val="Style48"/>
        <w:widowControl/>
        <w:spacing w:line="360" w:lineRule="auto"/>
        <w:ind w:firstLine="709"/>
        <w:jc w:val="both"/>
        <w:rPr>
          <w:bCs/>
        </w:rPr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b/>
          <w:bCs/>
        </w:rPr>
      </w:pPr>
      <w:r w:rsidRPr="00FC5B8D">
        <w:rPr>
          <w:rStyle w:val="FontStyle214"/>
          <w:sz w:val="24"/>
          <w:szCs w:val="24"/>
        </w:rPr>
        <w:t xml:space="preserve"> «</w:t>
      </w:r>
      <w:r w:rsidRPr="00FC5B8D">
        <w:rPr>
          <w:b/>
        </w:rPr>
        <w:t>Социология»</w:t>
      </w:r>
    </w:p>
    <w:p w:rsidR="008F645E" w:rsidRPr="00FC5B8D" w:rsidRDefault="008F645E" w:rsidP="008F645E">
      <w:pPr>
        <w:rPr>
          <w:b/>
        </w:rPr>
      </w:pP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Цель дисциплины – сформировать у студентов систему компетенций, необходимых для успешной профессиональной и иной деятельности в различных элементах социальной системы, формирования собственной позиции по ключевым социальным проблемам; способствовать подготовке образованных, творческих и критически мыслящих специалистов, осознающих свое место и роль в социальных процессах и явлениях, умеющих управлять ими, регулировать изменения общественной жизни.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«Социология» представляет собой дисциплину по выбору студента гуманитарного, социального и экономического цикла дисциплин. Дисциплина базируется на школьном курсе «Обществознание», дисциплинах «Психология», «</w:t>
      </w:r>
      <w:proofErr w:type="spellStart"/>
      <w:r w:rsidRPr="00FC5B8D">
        <w:t>Культурология</w:t>
      </w:r>
      <w:proofErr w:type="spellEnd"/>
      <w:r w:rsidRPr="00FC5B8D">
        <w:t xml:space="preserve">», «Философия», «Экономика». </w:t>
      </w:r>
    </w:p>
    <w:p w:rsidR="008F645E" w:rsidRPr="00FC5B8D" w:rsidRDefault="008F645E" w:rsidP="008F645E">
      <w:pPr>
        <w:spacing w:line="360" w:lineRule="auto"/>
        <w:ind w:firstLine="709"/>
        <w:rPr>
          <w:b/>
          <w:bCs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lastRenderedPageBreak/>
        <w:t xml:space="preserve">В процессе освоения дисциплины студент формирует и демонстрирует следующие общекультурные компетенции при освоении ООП ВПО, реализующей ФГОС ВПО: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владеет культурой мышления, способен к обобщению, анализу, восприятию информации, постановке цели и выбору путей е. достижения (ОК–1);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способен понимать и анализировать мировоззренческие, социально и личностно значимые философские проблемы (ОК-2);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способен анализировать социально-значимые проблемы и процессы, происходящие в обществе, и прогнозировать возможное их развитие в будущем (ОК-4);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способен логически верно, аргументировано и ясно строить устную и письменную речь (ОК-6);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готов к кооперации с коллегами, работе в коллективе (ОК-7);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-способен находить организационно-управленческие решения и готов нести за них ответственность (ОК-8);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способен к саморазвитию, повышению своей квалификации и мастерства (ОК-9)</w:t>
      </w:r>
    </w:p>
    <w:p w:rsidR="008F645E" w:rsidRPr="00FC5B8D" w:rsidRDefault="008F645E" w:rsidP="008F645E">
      <w:pPr>
        <w:spacing w:line="360" w:lineRule="auto"/>
      </w:pPr>
      <w:r w:rsidRPr="00FC5B8D">
        <w:t xml:space="preserve">     - осознает социальную значимость своей будущей профессии, обладает высокой мотивацией к выполнению профессиональной деятельности (ОК- 11).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 - способен понимать сущность и значение информации в развитии современного информационного общества, 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 (ОК-12);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 -владеет 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информацией, способен работать с информацией в глобальных компьютерных сетях (ОК-13).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В результате освоения дисциплины «Социология» обучающийся должен демонстрировать следующие результаты образования: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Студент должен знать: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основные социологические понятия (ОК-1, 2, 4, 6, 7,8,9. 11);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место социологи в системе социальных наук (ОК-1, 2, 4, 6, 7, 11);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основные методы социологического исследования (ОК-1, 2, 4, 6, 7, 11);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определение общества как целостной социальной реальности и саморегулирующейся системы (ОК-1, 2, 4, 6, 7, 11);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основные этапы культурно-исторического развития общества, механизмы и формы социальных изменений (ОК-1, 2, 4, 6, 7, 11);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состояние мировой социальной системы и процессов глобализации (ОК-1, 2, 4, 6, </w:t>
      </w:r>
      <w:r w:rsidRPr="00FC5B8D">
        <w:lastRenderedPageBreak/>
        <w:t xml:space="preserve">7, 11);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важнейшие социальные институты, обеспечивающие воспроизводство общественных отношений (ОК-1, 2, 4, 6, 7, 11);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формы социальных взаимодействий, факторы социального развития, типы и структуры социальных организаций (ОК-1, 2, 4, 6, 7, 11);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особенности формирования личности в современных условиях, смысл и значение социального действия и поведения (ОК-1, 2, 4, 6, 7, 11);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ключевые социальные явления, социальные процессы, социальные отношения (ОК-1, 2, 4, 6, 7, 11);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основные проблемы стратификации российского общества, взаимоотношения социальных групп, общностей, этносов, причины бедности и неравенства, социальной напряженности (ОК-1, 2, 4, 6, 7, 11).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Студент должен уметь: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извлекать, систематизировать и критически переосмысливать информацию из различных источников, на основе анализа социальных фактов делать обобщающие выводы (ОК-1, 2, 4, 6, 7, 11);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устно и письменно излагать результаты своей учебной и исследовательской работы (ОК-1, 2, 4, 6, 7, 11);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отстаивать свои позиции, находить компромиссные и альтернативные решения (ОК-1, 2, 4, 6, 7, 11);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устанавливать взаимосвязи между компонентами социальной жизни на разных уровнях (ОК-1, 2, 4, 6, 7, 11);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понимать социальную значимость своей будущей профессии (ОК-1, 2, 4, 6, 7, 11);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понимать и применять в трудовой и социальной практике основные социологические понятия и методы социологического анализа (ОК-1, 2, 4, 6, 7, 11);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определять стратегические и тактические цели и задачи профессионального и личностного развития, развития трудового коллектива (ОК-1, 2, 4, 6, 7, 11);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Студент должен владеть: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навыками критического анализа получаемой социальной информации (ОК-1, 2, 4, 6, 7, 11);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приемами анализа социальных фактов, процессов, явлений, социального контекста образовательных, профессиональных и политических ситуаций (ОК-1, 2, 4, 6, 7, 11);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методами составления текстов социологического содержания (конспекты, аннотации, рефераты, творческие эссе) с использованием различных приемов компрессии </w:t>
      </w:r>
      <w:r w:rsidRPr="00FC5B8D">
        <w:lastRenderedPageBreak/>
        <w:t xml:space="preserve">текста (ОК-1, 2, 4, 6, 7, 11);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методами социологического исследования и организации обратной связи в различных ситуациях профессиональной деятельности (ОК-1, 2, 4, 6, 7, 11);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навыками устного и письменного аргументированного изложения собственной позиции по актуальным социальным проблемам (ОК-1, 2, 4, 6, 7, 11);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навыками публичной речи, аргументации, ведения дискуссии и полемики (ОК-1, 2, 4, 6, 7, 11);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навыками социально ответственного поведения, корректировки своих взглядов и действий (ОК-1, 2, 4, 6, 7, 11);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навыками сотрудничества, ведения переговоров и разрешения конфликтов (ОК-1, 2, 4, 6, 7, 11);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навыками взаимодействия в поликультурной и </w:t>
      </w:r>
      <w:proofErr w:type="spellStart"/>
      <w:r w:rsidRPr="00FC5B8D">
        <w:t>полиэтничной</w:t>
      </w:r>
      <w:proofErr w:type="spellEnd"/>
      <w:r w:rsidRPr="00FC5B8D">
        <w:t xml:space="preserve"> среде (ОК-1, 2, 4, 6, 7, 11). 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2 зачетных единиц (72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bCs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6. Формы контроля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 зачет в 3 семестре.</w:t>
      </w:r>
    </w:p>
    <w:p w:rsidR="008F645E" w:rsidRPr="00FC5B8D" w:rsidRDefault="008F645E" w:rsidP="008F645E">
      <w:pPr>
        <w:tabs>
          <w:tab w:val="left" w:pos="1530"/>
        </w:tabs>
        <w:spacing w:line="360" w:lineRule="auto"/>
      </w:pPr>
    </w:p>
    <w:p w:rsidR="00FC5B8D" w:rsidRDefault="00FC5B8D" w:rsidP="008F645E">
      <w:pPr>
        <w:jc w:val="center"/>
        <w:rPr>
          <w:rStyle w:val="FontStyle211"/>
          <w:b/>
          <w:i w:val="0"/>
          <w:sz w:val="24"/>
          <w:szCs w:val="24"/>
        </w:rPr>
      </w:pPr>
    </w:p>
    <w:p w:rsidR="00FC5B8D" w:rsidRDefault="00FC5B8D" w:rsidP="008F645E">
      <w:pPr>
        <w:jc w:val="center"/>
        <w:rPr>
          <w:rStyle w:val="FontStyle211"/>
          <w:b/>
          <w:i w:val="0"/>
          <w:sz w:val="24"/>
          <w:szCs w:val="24"/>
        </w:rPr>
      </w:pPr>
    </w:p>
    <w:p w:rsidR="00FC5B8D" w:rsidRDefault="00FC5B8D" w:rsidP="008F645E">
      <w:pPr>
        <w:jc w:val="center"/>
        <w:rPr>
          <w:rStyle w:val="FontStyle211"/>
          <w:b/>
          <w:i w:val="0"/>
          <w:sz w:val="24"/>
          <w:szCs w:val="24"/>
        </w:rPr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b/>
        </w:rPr>
      </w:pP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b/>
        </w:rPr>
        <w:t>Информационные технологии в юридической деятельности»</w:t>
      </w:r>
    </w:p>
    <w:p w:rsidR="008F645E" w:rsidRPr="00FC5B8D" w:rsidRDefault="008F645E" w:rsidP="008F645E"/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Целью изучения дисциплины «Информационные технологии в юридической деятельности» является применение современных информационных технологий для поиска и обработки правовой информации;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Основными задачами при изучении дисциплины являются: </w:t>
      </w:r>
    </w:p>
    <w:p w:rsidR="008F645E" w:rsidRPr="00FC5B8D" w:rsidRDefault="008F645E" w:rsidP="008F645E">
      <w:pPr>
        <w:widowControl/>
        <w:numPr>
          <w:ilvl w:val="1"/>
          <w:numId w:val="3"/>
        </w:numPr>
        <w:tabs>
          <w:tab w:val="clear" w:pos="1440"/>
          <w:tab w:val="num" w:pos="1080"/>
        </w:tabs>
        <w:spacing w:line="360" w:lineRule="auto"/>
        <w:ind w:left="0" w:firstLine="709"/>
      </w:pPr>
      <w:r w:rsidRPr="00FC5B8D">
        <w:lastRenderedPageBreak/>
        <w:t xml:space="preserve">ознакомление студентов с основными понятиями, задачами  и методами проектирования поисковых систем и банков данных; </w:t>
      </w:r>
    </w:p>
    <w:p w:rsidR="008F645E" w:rsidRPr="00FC5B8D" w:rsidRDefault="008F645E" w:rsidP="008F645E">
      <w:pPr>
        <w:widowControl/>
        <w:numPr>
          <w:ilvl w:val="1"/>
          <w:numId w:val="3"/>
        </w:numPr>
        <w:tabs>
          <w:tab w:val="clear" w:pos="1440"/>
          <w:tab w:val="num" w:pos="1080"/>
        </w:tabs>
        <w:spacing w:line="360" w:lineRule="auto"/>
        <w:ind w:left="0" w:firstLine="709"/>
      </w:pPr>
      <w:r w:rsidRPr="00FC5B8D">
        <w:t>ознакомление с основными юридическими поисковыми системами «Гарант», Консультант Плюс».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 «Информационные технологии в юридической деятельности» входят в базовую (обязательную)  часть информационно- правового цикла.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iCs/>
        </w:rPr>
        <w:t>В результате освоения программы учебной дисциплины «</w:t>
      </w:r>
      <w:r w:rsidRPr="00FC5B8D">
        <w:t>Информационные технологии в юридической деятельности</w:t>
      </w:r>
      <w:r w:rsidRPr="00FC5B8D">
        <w:rPr>
          <w:iCs/>
        </w:rPr>
        <w:t>» обучающийся:</w:t>
      </w:r>
    </w:p>
    <w:p w:rsidR="008F645E" w:rsidRPr="00FC5B8D" w:rsidRDefault="008F645E" w:rsidP="008F645E">
      <w:pPr>
        <w:spacing w:line="360" w:lineRule="auto"/>
        <w:ind w:firstLine="709"/>
      </w:pPr>
      <w:bookmarkStart w:id="0" w:name="sub_15013"/>
      <w:r w:rsidRPr="00FC5B8D">
        <w:t>- владеет культурой мышления, способен к обобщению, анализу, восприятию информации, постановке цели и выбору путей её достижения (</w:t>
      </w:r>
      <w:r w:rsidRPr="00FC5B8D">
        <w:rPr>
          <w:b/>
        </w:rPr>
        <w:t>ОК-3</w:t>
      </w:r>
      <w:r w:rsidRPr="00FC5B8D">
        <w:t>);</w:t>
      </w:r>
      <w:bookmarkEnd w:id="0"/>
    </w:p>
    <w:p w:rsidR="008F645E" w:rsidRPr="00FC5B8D" w:rsidRDefault="008F645E" w:rsidP="008F645E">
      <w:pPr>
        <w:spacing w:line="360" w:lineRule="auto"/>
        <w:ind w:firstLine="709"/>
      </w:pPr>
      <w:bookmarkStart w:id="1" w:name="sub_15014"/>
      <w:r w:rsidRPr="00FC5B8D">
        <w:t>- способен логически верно, аргументировано и ясно строить устную и письменную речь (</w:t>
      </w:r>
      <w:r w:rsidRPr="00FC5B8D">
        <w:rPr>
          <w:b/>
        </w:rPr>
        <w:t>ОК-4);</w:t>
      </w:r>
    </w:p>
    <w:bookmarkEnd w:id="1"/>
    <w:p w:rsidR="008F645E" w:rsidRPr="00FC5B8D" w:rsidRDefault="008F645E" w:rsidP="008F645E">
      <w:pPr>
        <w:spacing w:line="360" w:lineRule="auto"/>
        <w:ind w:firstLine="709"/>
      </w:pPr>
      <w:r w:rsidRPr="00FC5B8D">
        <w:t>- способен анализировать социально значимые проблемы и процессы (</w:t>
      </w:r>
      <w:r w:rsidRPr="00FC5B8D">
        <w:rPr>
          <w:b/>
        </w:rPr>
        <w:t>ОК-9</w:t>
      </w:r>
      <w:r w:rsidRPr="00FC5B8D">
        <w:t>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способен понимать сущность и значение информации в развитии современного информационного общества, 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 (</w:t>
      </w:r>
      <w:r w:rsidRPr="00FC5B8D">
        <w:rPr>
          <w:b/>
        </w:rPr>
        <w:t>ОК-10</w:t>
      </w:r>
      <w:r w:rsidRPr="00FC5B8D">
        <w:t>);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t>- владеет 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 (</w:t>
      </w:r>
      <w:r w:rsidRPr="00FC5B8D">
        <w:rPr>
          <w:b/>
        </w:rPr>
        <w:t>ОК-11);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способен работать с информацией в глобальных компьютерных сетях (</w:t>
      </w:r>
      <w:r w:rsidRPr="00FC5B8D">
        <w:rPr>
          <w:b/>
        </w:rPr>
        <w:t>ОК-12</w:t>
      </w:r>
      <w:r w:rsidRPr="00FC5B8D">
        <w:t>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владеет необходимыми навыками профессионального общения на иностранном языке (</w:t>
      </w:r>
      <w:r w:rsidRPr="00FC5B8D">
        <w:rPr>
          <w:b/>
        </w:rPr>
        <w:t>ОК-13</w:t>
      </w:r>
      <w:r w:rsidRPr="00FC5B8D">
        <w:t>);</w:t>
      </w:r>
    </w:p>
    <w:p w:rsidR="008F645E" w:rsidRPr="00FC5B8D" w:rsidRDefault="008F645E" w:rsidP="008F645E">
      <w:pPr>
        <w:spacing w:line="360" w:lineRule="auto"/>
        <w:ind w:firstLine="709"/>
      </w:pPr>
      <w:bookmarkStart w:id="2" w:name="sub_15024"/>
      <w:r w:rsidRPr="00FC5B8D">
        <w:t>- способен принимать решения и совершать юридические действия в точном соответствии с законом (</w:t>
      </w:r>
      <w:r w:rsidRPr="00FC5B8D">
        <w:rPr>
          <w:b/>
        </w:rPr>
        <w:t>ПК-4)</w:t>
      </w:r>
      <w:r w:rsidRPr="00FC5B8D">
        <w:t>;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bookmarkStart w:id="3" w:name="sub_15026"/>
      <w:bookmarkEnd w:id="2"/>
      <w:r w:rsidRPr="00FC5B8D">
        <w:t>- способен юридически правильно квалифицировать факты и обстоятельства (</w:t>
      </w:r>
      <w:r w:rsidRPr="00FC5B8D">
        <w:rPr>
          <w:b/>
        </w:rPr>
        <w:t>ПК-6);</w:t>
      </w:r>
    </w:p>
    <w:p w:rsidR="008F645E" w:rsidRPr="00FC5B8D" w:rsidRDefault="008F645E" w:rsidP="008F645E">
      <w:pPr>
        <w:spacing w:line="360" w:lineRule="auto"/>
        <w:ind w:firstLine="709"/>
      </w:pPr>
      <w:bookmarkStart w:id="4" w:name="sub_15027"/>
      <w:bookmarkEnd w:id="3"/>
      <w:r w:rsidRPr="00FC5B8D">
        <w:t>- владеет навыками подготовки юридических документов (</w:t>
      </w:r>
      <w:r w:rsidRPr="00FC5B8D">
        <w:rPr>
          <w:b/>
        </w:rPr>
        <w:t>ПК-7);</w:t>
      </w:r>
    </w:p>
    <w:bookmarkEnd w:id="4"/>
    <w:p w:rsidR="008F645E" w:rsidRPr="00FC5B8D" w:rsidRDefault="008F645E" w:rsidP="008F645E">
      <w:pPr>
        <w:spacing w:line="360" w:lineRule="auto"/>
        <w:ind w:firstLine="709"/>
      </w:pPr>
      <w:r w:rsidRPr="00FC5B8D">
        <w:t>- способен правильно и полно отражать результаты профессиональной деятельности в юридической и иной документации (</w:t>
      </w:r>
      <w:r w:rsidRPr="00FC5B8D">
        <w:rPr>
          <w:b/>
        </w:rPr>
        <w:t>ПК-13);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В результате изучения базовой части цикла обучающийся должен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lastRenderedPageBreak/>
        <w:t>знать: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основные закономерности создания и функционирования информационных процессов в правовой сфере;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основы государственной политики в области информатики;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методы и средства поиска, систематизации и обработки правовой информации;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уметь: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оформлять юридические документы;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проводить статистический анализ информации;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владеть: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навыками сбора и обработки информации, имеющей значение для реализации правовых норм в соответствующих сферах профессиональной деятельности;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4 зачетных единиц (144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6. Формы контроля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 экзамен  в 1 семестре.</w:t>
      </w:r>
    </w:p>
    <w:p w:rsidR="008F645E" w:rsidRPr="00FC5B8D" w:rsidRDefault="008F645E" w:rsidP="008F645E">
      <w:pPr>
        <w:pStyle w:val="Style33"/>
        <w:widowControl/>
        <w:spacing w:line="240" w:lineRule="auto"/>
        <w:ind w:firstLine="709"/>
        <w:jc w:val="center"/>
        <w:rPr>
          <w:rStyle w:val="FontStyle211"/>
          <w:b/>
          <w:sz w:val="24"/>
          <w:szCs w:val="24"/>
        </w:rPr>
      </w:pPr>
    </w:p>
    <w:p w:rsidR="008F645E" w:rsidRPr="00FC5B8D" w:rsidRDefault="008F645E" w:rsidP="008F645E">
      <w:pPr>
        <w:pStyle w:val="Style33"/>
        <w:widowControl/>
        <w:spacing w:line="240" w:lineRule="auto"/>
        <w:ind w:firstLine="709"/>
        <w:jc w:val="center"/>
        <w:rPr>
          <w:rStyle w:val="FontStyle211"/>
          <w:b/>
          <w:sz w:val="24"/>
          <w:szCs w:val="24"/>
        </w:rPr>
      </w:pPr>
      <w:r w:rsidRPr="00FC5B8D">
        <w:rPr>
          <w:rStyle w:val="FontStyle211"/>
          <w:b/>
          <w:sz w:val="24"/>
          <w:szCs w:val="24"/>
        </w:rPr>
        <w:t>АННОТАЦИЯ</w:t>
      </w:r>
    </w:p>
    <w:p w:rsidR="008F645E" w:rsidRPr="00FC5B8D" w:rsidRDefault="008F645E" w:rsidP="008F645E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«Информационно-правовые системы»</w:t>
      </w:r>
    </w:p>
    <w:p w:rsidR="008F645E" w:rsidRPr="00FC5B8D" w:rsidRDefault="008F645E" w:rsidP="008F645E">
      <w:pPr>
        <w:rPr>
          <w:b/>
          <w:bCs/>
          <w:i/>
          <w:iCs/>
        </w:rPr>
      </w:pPr>
    </w:p>
    <w:p w:rsidR="008F645E" w:rsidRPr="00FC5B8D" w:rsidRDefault="008F645E" w:rsidP="008F645E">
      <w:pPr>
        <w:pStyle w:val="Style21"/>
        <w:widowControl/>
        <w:tabs>
          <w:tab w:val="left" w:pos="-576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1.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Цель освоения дисциплины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Cs/>
        </w:rPr>
        <w:t xml:space="preserve">Целью и основными задачами дисциплины «Информационно-правовые  системы» является, предоставление в распоряжение студентов новых способов повышения их уровня знаний и приобретения навыков, необходимых для того, чтобы стать профессиональным юристом. 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Обучение на практических занятиях по дисциплине </w:t>
      </w:r>
      <w:r w:rsidRPr="00FC5B8D">
        <w:rPr>
          <w:bCs/>
        </w:rPr>
        <w:t xml:space="preserve">«Правовые информационные системы» </w:t>
      </w:r>
      <w:r w:rsidRPr="00FC5B8D">
        <w:t>призвано способствовать формированию у студентов навыков, необходимых для успешного поиска и анализа правовой информации в их будущей профессиональной деятельности и в процессе обучения другим юридическим дисциплинам. Кроме того, в процессе обучения студенты участвуют в повышении собственного уровня правовой культуры. 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Появление в настоящее время множества справочных правовых систем (СПС) обязывает специалиста, работающего с этим инструментом поиска правовой информации, знать его специфику и конкретные возможности.</w:t>
      </w:r>
    </w:p>
    <w:p w:rsidR="008F645E" w:rsidRPr="00FC5B8D" w:rsidRDefault="008F645E" w:rsidP="008F645E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2.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 xml:space="preserve">Место дисциплины в структуре общеобразовательной программы </w:t>
      </w:r>
      <w:proofErr w:type="spellStart"/>
      <w:r w:rsidRPr="00FC5B8D">
        <w:rPr>
          <w:rStyle w:val="FontStyle214"/>
          <w:sz w:val="24"/>
          <w:szCs w:val="24"/>
        </w:rPr>
        <w:t>бакалавриата</w:t>
      </w:r>
      <w:proofErr w:type="spellEnd"/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Относится к дисциплине по выбору студента. Дисциплина тесно взаимосвязана с информационными технологиями в юридической деятельности и правовой статистикой и информатикой.</w:t>
      </w:r>
    </w:p>
    <w:p w:rsidR="008F645E" w:rsidRPr="00FC5B8D" w:rsidRDefault="008F645E" w:rsidP="008F645E">
      <w:pPr>
        <w:pStyle w:val="Style33"/>
        <w:widowControl/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3.   Компетенции   обучающегося,   формируемые   в   результате   освоения дисциплины (модуля) « Правовые информационные системы».</w:t>
      </w:r>
    </w:p>
    <w:p w:rsidR="008F645E" w:rsidRPr="00FC5B8D" w:rsidRDefault="008F645E" w:rsidP="008F645E">
      <w:pPr>
        <w:pStyle w:val="Style50"/>
        <w:widowControl/>
        <w:spacing w:line="360" w:lineRule="auto"/>
        <w:ind w:firstLine="709"/>
      </w:pPr>
      <w:r w:rsidRPr="00FC5B8D">
        <w:t xml:space="preserve">В процессе освоения дисциплины студент формирует и демонстрирует следующие общекультурные компетенции при освоении ООП ВПО, реализующей ФГОС ВПО: 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-способность понимать сущность и значение информации в развитии современного информационного общества, 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 (ОК-10);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-иметь имеет навыки работы с компьютером как средством управления информацией (ОК- 11);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-способность работать с информацией в глобальных компьютерных сетях (ОК-12); 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rStyle w:val="FontStyle213"/>
          <w:b w:val="0"/>
          <w:sz w:val="24"/>
          <w:szCs w:val="24"/>
        </w:rPr>
        <w:t>В результате освоения содержания дисциплины «</w:t>
      </w:r>
      <w:r w:rsidRPr="00FC5B8D">
        <w:rPr>
          <w:rStyle w:val="FontStyle214"/>
          <w:b w:val="0"/>
          <w:sz w:val="24"/>
          <w:szCs w:val="24"/>
        </w:rPr>
        <w:t>Правовые информационные системы</w:t>
      </w:r>
      <w:r w:rsidRPr="00FC5B8D">
        <w:rPr>
          <w:rStyle w:val="FontStyle213"/>
          <w:b w:val="0"/>
          <w:sz w:val="24"/>
          <w:szCs w:val="24"/>
        </w:rPr>
        <w:t>» обучающийся должен: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</w:rPr>
        <w:t>Знать:</w:t>
      </w:r>
      <w:r w:rsidRPr="00FC5B8D">
        <w:t xml:space="preserve"> классифицировать правовую информацию; понимать роль правовой информации в судебной практике; знать требования к порядку вступления в законную силу нормативно-правовых актов и официальным публикациям документов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</w:rPr>
        <w:t>Уметь:</w:t>
      </w:r>
      <w:r w:rsidRPr="00FC5B8D">
        <w:t xml:space="preserve"> работать с правовой информацией, а также связанных с ней справочными, нормативно-техническими и научными материалами; 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</w:rPr>
        <w:t>Владеть:</w:t>
      </w:r>
      <w:r w:rsidRPr="00FC5B8D">
        <w:t xml:space="preserve"> основными методами, способами и средствами получения, хранения, переработки информации.</w:t>
      </w:r>
    </w:p>
    <w:p w:rsidR="008F645E" w:rsidRPr="00FC5B8D" w:rsidRDefault="008F645E" w:rsidP="008F645E">
      <w:pPr>
        <w:pStyle w:val="Style4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 Трудоемкость дисциплины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Общая трудоемкость  дисциплины  составляет 3 зачетные  единицы,  108 часа. Продолжительность изучения дисциплины 2 семестр. </w:t>
      </w:r>
    </w:p>
    <w:p w:rsidR="008F645E" w:rsidRPr="00FC5B8D" w:rsidRDefault="008F645E" w:rsidP="008F645E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lastRenderedPageBreak/>
        <w:t>6.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Формы контроля</w:t>
      </w:r>
    </w:p>
    <w:p w:rsidR="008F645E" w:rsidRPr="00FC5B8D" w:rsidRDefault="008F645E" w:rsidP="008F645E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Промежуточная аттестация проводится в форме зачета в 2 семестре</w:t>
      </w:r>
    </w:p>
    <w:p w:rsidR="008F645E" w:rsidRPr="00FC5B8D" w:rsidRDefault="008F645E" w:rsidP="008F645E">
      <w:pPr>
        <w:ind w:firstLine="708"/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 «Административное право»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Цель</w:t>
      </w:r>
      <w:r w:rsidRPr="00FC5B8D">
        <w:t>: приобретение студентами знаний о месте и роли административного права в системе права Российской Федерации, об организации государственного управления в Российской Федерации, о системе, структуре и компетенции органов исполнительной власти.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Задачи</w:t>
      </w:r>
      <w:r w:rsidRPr="00FC5B8D">
        <w:t>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продолжить формирование стремления студентов к саморазвитию, повышению квалификации и мастерства;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развивать способности к использованию основных положений и методов социальных, гуманитарных и экономических наук при решении социальных и профессиональных задач;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сформировать способность анализировать социально значимые и государственно-правовые проблемы и процессы.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«Административное право» относится к базовой (обязательной) части профессионального цикла основной профессиональной образовательной программы, что предопределяет важность изучения данной дисциплины для всестороннего и качественного профессионального образования.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освоения программы учебной дисциплины «Административное право» обучающийся должен: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а)</w:t>
      </w:r>
      <w:r w:rsidRPr="00FC5B8D">
        <w:t xml:space="preserve"> </w:t>
      </w:r>
      <w:r w:rsidRPr="00FC5B8D">
        <w:rPr>
          <w:b/>
          <w:bCs/>
        </w:rPr>
        <w:t>знать: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классификацию субъектов административного права;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механизм административно-правового регулирования;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основные принципы организации и деятельности органов исполнительной власти в Российской Федерации;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основные формы и методы деятельности органов исполнительной власти;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- основы государственной службы и правовой статус государственных служащих;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основные стадии административного процесса;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виды административных производств;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содержание и способы обеспечения законности в деятельности органов исполнительной власти;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административно-правовое регулирование в различных сферах управления;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б)</w:t>
      </w:r>
      <w:r w:rsidRPr="00FC5B8D">
        <w:t xml:space="preserve"> </w:t>
      </w:r>
      <w:r w:rsidRPr="00FC5B8D">
        <w:rPr>
          <w:b/>
          <w:bCs/>
        </w:rPr>
        <w:t>уметь: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применять полученные познания в области деятельности органов исполнительной власти при решении конкретных дел, анализе отдельных административных норм;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применять полученные знания в практической деятельности по укреплению законности и правопорядка;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в) владеть: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 xml:space="preserve">- </w:t>
      </w:r>
      <w:r w:rsidRPr="00FC5B8D">
        <w:t>навыками выполнения административно-процессуальных действий, связанных с осуществлением деятельности органов исполнительной власти;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навыками самостоятельной работы с учебной и научной литературой по административному праву;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г) обладать следующими</w:t>
      </w:r>
      <w:r w:rsidRPr="00FC5B8D">
        <w:t xml:space="preserve"> </w:t>
      </w:r>
      <w:r w:rsidRPr="00FC5B8D">
        <w:rPr>
          <w:b/>
          <w:bCs/>
        </w:rPr>
        <w:t>компетенциями: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владеть культурой мышления, быть способным к обобщению, анализу, восприятию информации, постановке цели и выбору путей ее достижения (ОК-3);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использовать основные положения и методы социальных, гуманитарных и экономических наук при решении социальных и профессиональных задач (ОК-8);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осуществлять профессиональную деятельность на основе развитого правосознания, правового мышления и правовой культуры (ПК-2).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принимать решения и совершать юридические действия в точном соответствии с законом (ПК-4);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готовым к выполнению должностных обязанностей по обеспечению законности и правопорядка, безопасности личности, общества, государства (ПК-8);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уважать честь и достоинство личности, соблюдать и защищать права и свободы человека и гражданина (ПК-9);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осуществлять предупреждение правонарушений, выявлять и устранять причины и условия, способствующие их совершению (ПК-11).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7 зачетных единиц (282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bCs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 зачет в 3 семестре, экзамен в 4 семестре.</w:t>
      </w:r>
    </w:p>
    <w:p w:rsidR="008F645E" w:rsidRPr="00FC5B8D" w:rsidRDefault="008F645E" w:rsidP="008F645E"/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 «Арбитражный процесс»</w:t>
      </w:r>
    </w:p>
    <w:p w:rsidR="008F645E" w:rsidRPr="00FC5B8D" w:rsidRDefault="008F645E" w:rsidP="008F645E">
      <w:pPr>
        <w:rPr>
          <w:b/>
          <w:bCs/>
        </w:rPr>
      </w:pP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suppressAutoHyphens/>
        <w:spacing w:line="360" w:lineRule="auto"/>
        <w:ind w:firstLine="709"/>
      </w:pPr>
      <w:r w:rsidRPr="00FC5B8D">
        <w:rPr>
          <w:b/>
          <w:bCs/>
        </w:rPr>
        <w:t>Цель дисциплины</w:t>
      </w:r>
      <w:r w:rsidRPr="00FC5B8D">
        <w:rPr>
          <w:b/>
        </w:rPr>
        <w:t>:</w:t>
      </w:r>
    </w:p>
    <w:p w:rsidR="008F645E" w:rsidRPr="00FC5B8D" w:rsidRDefault="008F645E" w:rsidP="008F645E">
      <w:pPr>
        <w:suppressAutoHyphens/>
        <w:spacing w:line="360" w:lineRule="auto"/>
        <w:ind w:firstLine="709"/>
        <w:rPr>
          <w:b/>
          <w:bCs/>
          <w:color w:val="000000"/>
          <w:kern w:val="32"/>
        </w:rPr>
      </w:pPr>
      <w:r w:rsidRPr="00FC5B8D">
        <w:t xml:space="preserve">    - формирование у бакалавров готовности к практической деятельности по участию в рассмотрении и разрешении дел в арбитражных судах Российской Федерации в качестве судьи, помощника судьи, представителя, лица, участвующего в деле.</w:t>
      </w:r>
    </w:p>
    <w:p w:rsidR="008F645E" w:rsidRPr="00FC5B8D" w:rsidRDefault="008F645E" w:rsidP="008F645E">
      <w:pPr>
        <w:suppressAutoHyphens/>
        <w:spacing w:line="360" w:lineRule="auto"/>
        <w:ind w:firstLine="709"/>
        <w:rPr>
          <w:b/>
          <w:color w:val="000000"/>
        </w:rPr>
      </w:pPr>
      <w:r w:rsidRPr="00FC5B8D">
        <w:rPr>
          <w:b/>
          <w:color w:val="000000"/>
        </w:rPr>
        <w:t>Задачи дисциплины:</w:t>
      </w:r>
    </w:p>
    <w:p w:rsidR="008F645E" w:rsidRPr="00FC5B8D" w:rsidRDefault="008F645E" w:rsidP="008F645E">
      <w:pPr>
        <w:widowControl/>
        <w:numPr>
          <w:ilvl w:val="0"/>
          <w:numId w:val="12"/>
        </w:numPr>
        <w:tabs>
          <w:tab w:val="left" w:pos="1260"/>
        </w:tabs>
        <w:suppressAutoHyphens/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теоретическое освоение студентами норм арбитражного процессуального права;</w:t>
      </w:r>
    </w:p>
    <w:p w:rsidR="008F645E" w:rsidRPr="00FC5B8D" w:rsidRDefault="008F645E" w:rsidP="008F645E">
      <w:pPr>
        <w:widowControl/>
        <w:numPr>
          <w:ilvl w:val="0"/>
          <w:numId w:val="12"/>
        </w:numPr>
        <w:tabs>
          <w:tab w:val="left" w:pos="1260"/>
        </w:tabs>
        <w:suppressAutoHyphens/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 xml:space="preserve">приобретение </w:t>
      </w:r>
      <w:r w:rsidRPr="00FC5B8D">
        <w:t>умений и навыков совершения процессуальных действий и составления процессуальных документов в рамках арбитражного процесса.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 xml:space="preserve"> 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         Дисциплина «Арбитражный процесс» является дисциплиной базовой (обязательной) части профессионального цикла дисциплин основной образовательной программы (ООП) по направлению подготовки 030900.62 «Юриспруденция».</w:t>
      </w:r>
    </w:p>
    <w:p w:rsidR="008F645E" w:rsidRPr="00FC5B8D" w:rsidRDefault="008F645E" w:rsidP="008F645E">
      <w:pPr>
        <w:spacing w:line="360" w:lineRule="auto"/>
        <w:ind w:firstLine="709"/>
        <w:rPr>
          <w:bCs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</w:t>
      </w:r>
    </w:p>
    <w:p w:rsidR="008F645E" w:rsidRPr="00FC5B8D" w:rsidRDefault="008F645E" w:rsidP="008F645E">
      <w:pPr>
        <w:suppressAutoHyphens/>
        <w:spacing w:line="360" w:lineRule="auto"/>
        <w:ind w:firstLine="567"/>
        <w:rPr>
          <w:color w:val="000000"/>
        </w:rPr>
      </w:pPr>
      <w:r w:rsidRPr="00FC5B8D">
        <w:rPr>
          <w:color w:val="000000"/>
        </w:rPr>
        <w:t>В результате освоения содержания дисциплины «Арбитражный процесс» студент должен:</w:t>
      </w:r>
    </w:p>
    <w:p w:rsidR="008F645E" w:rsidRPr="00FC5B8D" w:rsidRDefault="008F645E" w:rsidP="008F645E">
      <w:pPr>
        <w:suppressAutoHyphens/>
        <w:spacing w:line="360" w:lineRule="auto"/>
        <w:textAlignment w:val="baseline"/>
        <w:rPr>
          <w:shd w:val="clear" w:color="auto" w:fill="FFFFFF"/>
        </w:rPr>
      </w:pPr>
      <w:r w:rsidRPr="00FC5B8D">
        <w:rPr>
          <w:shd w:val="clear" w:color="auto" w:fill="FFFFFF"/>
        </w:rPr>
        <w:t>знать:</w:t>
      </w:r>
    </w:p>
    <w:p w:rsidR="008F645E" w:rsidRPr="00FC5B8D" w:rsidRDefault="008F645E" w:rsidP="008F645E">
      <w:pPr>
        <w:suppressAutoHyphens/>
        <w:spacing w:line="360" w:lineRule="auto"/>
        <w:textAlignment w:val="baseline"/>
      </w:pPr>
      <w:r w:rsidRPr="00FC5B8D">
        <w:rPr>
          <w:shd w:val="clear" w:color="auto" w:fill="FFFFFF"/>
        </w:rPr>
        <w:t xml:space="preserve">теорию </w:t>
      </w:r>
      <w:proofErr w:type="spellStart"/>
      <w:r w:rsidRPr="00FC5B8D">
        <w:rPr>
          <w:shd w:val="clear" w:color="auto" w:fill="FFFFFF"/>
        </w:rPr>
        <w:t>цивилистического</w:t>
      </w:r>
      <w:proofErr w:type="spellEnd"/>
      <w:r w:rsidRPr="00FC5B8D">
        <w:rPr>
          <w:shd w:val="clear" w:color="auto" w:fill="FFFFFF"/>
        </w:rPr>
        <w:t xml:space="preserve"> процесса и основные положения законодательства о судопроизводстве в арбитражных судах</w:t>
      </w:r>
      <w:r w:rsidRPr="00FC5B8D">
        <w:t xml:space="preserve">: понятие арбитражного процессуального права, принципы судопроизводства в арбитражных судах, компетенцию арбитражных судов, участников арбитражного процесса, доказательства и доказывание, обеспечительные </w:t>
      </w:r>
      <w:r w:rsidRPr="00FC5B8D">
        <w:lastRenderedPageBreak/>
        <w:t>меры, судебные расходы, процессуальные сроки, извещения в арбитражном процессе, правила рассмотрения дел арбитражным судом в рамках разных видов производства и на разных стадиях арбитражного процесса;</w:t>
      </w:r>
    </w:p>
    <w:p w:rsidR="008F645E" w:rsidRPr="00FC5B8D" w:rsidRDefault="008F645E" w:rsidP="008F645E">
      <w:pPr>
        <w:suppressAutoHyphens/>
        <w:spacing w:line="360" w:lineRule="auto"/>
        <w:textAlignment w:val="baseline"/>
        <w:rPr>
          <w:shd w:val="clear" w:color="auto" w:fill="FFFFFF"/>
        </w:rPr>
      </w:pPr>
      <w:r w:rsidRPr="00FC5B8D">
        <w:rPr>
          <w:shd w:val="clear" w:color="auto" w:fill="FFFFFF"/>
        </w:rPr>
        <w:t>уметь:</w:t>
      </w:r>
    </w:p>
    <w:p w:rsidR="008F645E" w:rsidRPr="00FC5B8D" w:rsidRDefault="008F645E" w:rsidP="008F645E">
      <w:pPr>
        <w:suppressAutoHyphens/>
        <w:spacing w:line="360" w:lineRule="auto"/>
        <w:textAlignment w:val="baseline"/>
      </w:pPr>
      <w:r w:rsidRPr="00FC5B8D">
        <w:rPr>
          <w:bCs/>
          <w:shd w:val="clear" w:color="auto" w:fill="FFFFFF"/>
        </w:rPr>
        <w:t>совершать процессуальные действия в соответствии с нормами арбитражного процессуального права и с учетом позиций правоприменительной практики</w:t>
      </w:r>
      <w:r w:rsidRPr="00FC5B8D">
        <w:t>;</w:t>
      </w:r>
    </w:p>
    <w:p w:rsidR="008F645E" w:rsidRPr="00FC5B8D" w:rsidRDefault="008F645E" w:rsidP="008F645E">
      <w:pPr>
        <w:suppressAutoHyphens/>
        <w:spacing w:line="360" w:lineRule="auto"/>
        <w:textAlignment w:val="baseline"/>
        <w:rPr>
          <w:shd w:val="clear" w:color="auto" w:fill="FFFFFF"/>
        </w:rPr>
      </w:pPr>
      <w:r w:rsidRPr="00FC5B8D">
        <w:rPr>
          <w:shd w:val="clear" w:color="auto" w:fill="FFFFFF"/>
        </w:rPr>
        <w:t>владеть:</w:t>
      </w:r>
    </w:p>
    <w:p w:rsidR="008F645E" w:rsidRPr="00FC5B8D" w:rsidRDefault="008F645E" w:rsidP="008F645E">
      <w:pPr>
        <w:suppressAutoHyphens/>
        <w:spacing w:line="360" w:lineRule="auto"/>
        <w:textAlignment w:val="baseline"/>
        <w:rPr>
          <w:color w:val="000000"/>
        </w:rPr>
      </w:pPr>
      <w:r w:rsidRPr="00FC5B8D">
        <w:rPr>
          <w:shd w:val="clear" w:color="auto" w:fill="FFFFFF"/>
        </w:rPr>
        <w:t>навыками составления текстов процессуальных документов.</w:t>
      </w:r>
    </w:p>
    <w:p w:rsidR="008F645E" w:rsidRPr="00FC5B8D" w:rsidRDefault="008F645E" w:rsidP="008F645E">
      <w:pPr>
        <w:suppressAutoHyphens/>
        <w:spacing w:line="360" w:lineRule="auto"/>
        <w:ind w:firstLine="708"/>
        <w:rPr>
          <w:color w:val="000000"/>
        </w:rPr>
      </w:pPr>
      <w:r w:rsidRPr="00FC5B8D">
        <w:rPr>
          <w:color w:val="000000"/>
        </w:rPr>
        <w:t xml:space="preserve">В совокупности с другими дисциплинами базовой части профессионального цикла дисциплин ООП по направлению </w:t>
      </w:r>
      <w:r w:rsidRPr="00FC5B8D">
        <w:t>030900.62</w:t>
      </w:r>
      <w:r w:rsidRPr="00FC5B8D">
        <w:rPr>
          <w:color w:val="000000"/>
        </w:rPr>
        <w:t xml:space="preserve"> «Юриспруденция» дисциплина </w:t>
      </w:r>
      <w:r w:rsidRPr="00FC5B8D">
        <w:rPr>
          <w:rFonts w:eastAsia="Calibri"/>
          <w:color w:val="000000"/>
        </w:rPr>
        <w:t xml:space="preserve">«Арбитражный процесс» 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 юриспруденции:</w:t>
      </w:r>
    </w:p>
    <w:p w:rsidR="008F645E" w:rsidRPr="00FC5B8D" w:rsidRDefault="008F645E" w:rsidP="008F645E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Cs/>
        </w:rPr>
      </w:pPr>
      <w:r w:rsidRPr="00FC5B8D">
        <w:rPr>
          <w:bCs/>
        </w:rPr>
        <w:t>- способность осознавать социальную значимость своей будущей профессии, обладать достаточным уровнем профессионального правосознания (ОК-1);</w:t>
      </w:r>
    </w:p>
    <w:p w:rsidR="008F645E" w:rsidRPr="00FC5B8D" w:rsidRDefault="008F645E" w:rsidP="008F645E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Cs/>
        </w:rPr>
      </w:pPr>
      <w:r w:rsidRPr="00FC5B8D">
        <w:rPr>
          <w:bCs/>
        </w:rPr>
        <w:t>- способность добросовестно исполнять профессиональные обязанности, соблюдать принципы этики юриста (ОК-2);</w:t>
      </w:r>
    </w:p>
    <w:p w:rsidR="008F645E" w:rsidRPr="00FC5B8D" w:rsidRDefault="008F645E" w:rsidP="008F645E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Cs/>
        </w:rPr>
      </w:pPr>
      <w:r w:rsidRPr="00FC5B8D">
        <w:rPr>
          <w:bCs/>
        </w:rPr>
        <w:t>- способность владеть культурой мышления, способность к обобщению, анализу, восприятию информации, постановке цели и выбору путей ее достижения (ОК-3);</w:t>
      </w:r>
    </w:p>
    <w:p w:rsidR="008F645E" w:rsidRPr="00FC5B8D" w:rsidRDefault="008F645E" w:rsidP="008F645E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Cs/>
        </w:rPr>
      </w:pPr>
      <w:r w:rsidRPr="00FC5B8D">
        <w:rPr>
          <w:bCs/>
        </w:rPr>
        <w:t xml:space="preserve">- способность логически верно, </w:t>
      </w:r>
      <w:proofErr w:type="spellStart"/>
      <w:r w:rsidRPr="00FC5B8D">
        <w:rPr>
          <w:bCs/>
        </w:rPr>
        <w:t>аргументированно</w:t>
      </w:r>
      <w:proofErr w:type="spellEnd"/>
      <w:r w:rsidRPr="00FC5B8D">
        <w:rPr>
          <w:bCs/>
        </w:rPr>
        <w:t xml:space="preserve"> и ясно строить устную и письменную речь (ОК-4);</w:t>
      </w:r>
    </w:p>
    <w:p w:rsidR="008F645E" w:rsidRPr="00FC5B8D" w:rsidRDefault="008F645E" w:rsidP="008F645E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Cs/>
        </w:rPr>
      </w:pPr>
      <w:r w:rsidRPr="00FC5B8D">
        <w:rPr>
          <w:bCs/>
        </w:rPr>
        <w:t>- способность обладать культурой поведения, готовность к кооперации с коллегами, работе в коллективе (ОК-5);</w:t>
      </w:r>
    </w:p>
    <w:p w:rsidR="008F645E" w:rsidRPr="00FC5B8D" w:rsidRDefault="008F645E" w:rsidP="008F645E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Cs/>
        </w:rPr>
      </w:pPr>
      <w:r w:rsidRPr="00FC5B8D">
        <w:rPr>
          <w:bCs/>
        </w:rPr>
        <w:t>- способность иметь нетерпимое отношение к коррупционному поведению, уважительно относится к праву и закону (ОК-6);</w:t>
      </w:r>
    </w:p>
    <w:p w:rsidR="008F645E" w:rsidRPr="00FC5B8D" w:rsidRDefault="008F645E" w:rsidP="008F645E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Cs/>
        </w:rPr>
      </w:pPr>
      <w:r w:rsidRPr="00FC5B8D">
        <w:rPr>
          <w:bCs/>
        </w:rPr>
        <w:t>- способность стремится к саморазвитию, повышению своей квалификации и мастерства (ОК-7).</w:t>
      </w:r>
    </w:p>
    <w:p w:rsidR="008F645E" w:rsidRPr="00FC5B8D" w:rsidRDefault="008F645E" w:rsidP="008F645E">
      <w:pPr>
        <w:autoSpaceDE w:val="0"/>
        <w:autoSpaceDN w:val="0"/>
        <w:adjustRightInd w:val="0"/>
        <w:spacing w:line="360" w:lineRule="auto"/>
        <w:ind w:firstLine="708"/>
        <w:rPr>
          <w:i/>
        </w:rPr>
      </w:pPr>
      <w:r w:rsidRPr="00FC5B8D">
        <w:rPr>
          <w:i/>
        </w:rPr>
        <w:t>В нормотворческой деятельности:</w:t>
      </w:r>
    </w:p>
    <w:p w:rsidR="008F645E" w:rsidRPr="00FC5B8D" w:rsidRDefault="008F645E" w:rsidP="008F645E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участвовать в разработке нормативно-правовых актов в соответствии с профилем своей профессиональной деятельности (ПК-1).</w:t>
      </w:r>
    </w:p>
    <w:p w:rsidR="008F645E" w:rsidRPr="00FC5B8D" w:rsidRDefault="008F645E" w:rsidP="008F645E">
      <w:pPr>
        <w:autoSpaceDE w:val="0"/>
        <w:autoSpaceDN w:val="0"/>
        <w:adjustRightInd w:val="0"/>
        <w:spacing w:line="360" w:lineRule="auto"/>
        <w:ind w:firstLine="708"/>
        <w:rPr>
          <w:i/>
        </w:rPr>
      </w:pPr>
      <w:r w:rsidRPr="00FC5B8D">
        <w:rPr>
          <w:i/>
        </w:rPr>
        <w:t>В правоприменительной деятельности:</w:t>
      </w:r>
    </w:p>
    <w:p w:rsidR="008F645E" w:rsidRPr="00FC5B8D" w:rsidRDefault="008F645E" w:rsidP="008F645E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осуществлять профессиональную деятельность на основе развитого правосознания, правового мышления и правовой культуры (ПК-2);</w:t>
      </w:r>
    </w:p>
    <w:p w:rsidR="008F645E" w:rsidRPr="00FC5B8D" w:rsidRDefault="008F645E" w:rsidP="008F645E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обеспечивать соблюдение законодательства субъектами права (ПК-3);</w:t>
      </w:r>
    </w:p>
    <w:p w:rsidR="008F645E" w:rsidRPr="00FC5B8D" w:rsidRDefault="008F645E" w:rsidP="008F645E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принимать решения и совершать юридические действия в точном соответствии с законом (ПК-4);</w:t>
      </w:r>
    </w:p>
    <w:p w:rsidR="008F645E" w:rsidRPr="00FC5B8D" w:rsidRDefault="008F645E" w:rsidP="008F645E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lastRenderedPageBreak/>
        <w:t>- способность</w:t>
      </w:r>
      <w:r w:rsidRPr="00FC5B8D">
        <w:t xml:space="preserve">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8F645E" w:rsidRPr="00FC5B8D" w:rsidRDefault="008F645E" w:rsidP="008F645E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юридически правильно квалифицировать факты и обстоятельства (ПК-6);</w:t>
      </w:r>
    </w:p>
    <w:p w:rsidR="008F645E" w:rsidRPr="00FC5B8D" w:rsidRDefault="008F645E" w:rsidP="008F645E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владеет навыками подготовки юридических документов (ПК-7).</w:t>
      </w:r>
    </w:p>
    <w:p w:rsidR="008F645E" w:rsidRPr="00FC5B8D" w:rsidRDefault="008F645E" w:rsidP="008F645E">
      <w:pPr>
        <w:autoSpaceDE w:val="0"/>
        <w:autoSpaceDN w:val="0"/>
        <w:adjustRightInd w:val="0"/>
        <w:spacing w:line="360" w:lineRule="auto"/>
        <w:ind w:firstLine="348"/>
        <w:rPr>
          <w:i/>
        </w:rPr>
      </w:pPr>
      <w:r w:rsidRPr="00FC5B8D">
        <w:rPr>
          <w:i/>
        </w:rPr>
        <w:t>В правоохранительной деятельности:</w:t>
      </w:r>
    </w:p>
    <w:p w:rsidR="008F645E" w:rsidRPr="00FC5B8D" w:rsidRDefault="008F645E" w:rsidP="008F645E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быть готовым к выполнению должностных обязанностей по обеспечению законности и правопорядка, безопасности личности, общества, государства (ПК-8);</w:t>
      </w:r>
    </w:p>
    <w:p w:rsidR="008F645E" w:rsidRPr="00FC5B8D" w:rsidRDefault="008F645E" w:rsidP="008F645E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уважать честь и достоинство личности, соблюдать и защищать права и свободы человека и гражданина (ПК-9);</w:t>
      </w:r>
    </w:p>
    <w:p w:rsidR="008F645E" w:rsidRPr="00FC5B8D" w:rsidRDefault="008F645E" w:rsidP="008F645E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правильно и полно отражать результаты профессиональной деятельности в юридической и иной документации (ПК-13).</w:t>
      </w:r>
    </w:p>
    <w:p w:rsidR="008F645E" w:rsidRPr="00FC5B8D" w:rsidRDefault="008F645E" w:rsidP="008F645E">
      <w:pPr>
        <w:autoSpaceDE w:val="0"/>
        <w:autoSpaceDN w:val="0"/>
        <w:adjustRightInd w:val="0"/>
        <w:spacing w:line="360" w:lineRule="auto"/>
        <w:ind w:firstLine="708"/>
        <w:rPr>
          <w:i/>
        </w:rPr>
      </w:pPr>
      <w:r w:rsidRPr="00FC5B8D">
        <w:rPr>
          <w:i/>
        </w:rPr>
        <w:t>В экспертно-консультационной деятельности:</w:t>
      </w:r>
    </w:p>
    <w:p w:rsidR="008F645E" w:rsidRPr="00FC5B8D" w:rsidRDefault="008F645E" w:rsidP="008F645E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толковать различные правовые акты (ПК-15);</w:t>
      </w:r>
    </w:p>
    <w:p w:rsidR="008F645E" w:rsidRPr="00FC5B8D" w:rsidRDefault="008F645E" w:rsidP="008F645E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давать квалифицированные юридические заключения и консультации в конкретных видах юридической деятельности (ПК-16).</w:t>
      </w:r>
    </w:p>
    <w:p w:rsidR="008F645E" w:rsidRPr="00FC5B8D" w:rsidRDefault="008F645E" w:rsidP="008F645E">
      <w:pPr>
        <w:autoSpaceDE w:val="0"/>
        <w:autoSpaceDN w:val="0"/>
        <w:adjustRightInd w:val="0"/>
        <w:spacing w:line="360" w:lineRule="auto"/>
        <w:ind w:firstLine="708"/>
        <w:rPr>
          <w:i/>
        </w:rPr>
      </w:pPr>
      <w:r w:rsidRPr="00FC5B8D">
        <w:rPr>
          <w:i/>
        </w:rPr>
        <w:t>В педагогической деятельности:</w:t>
      </w:r>
    </w:p>
    <w:p w:rsidR="008F645E" w:rsidRPr="00FC5B8D" w:rsidRDefault="008F645E" w:rsidP="008F645E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преподавать правовые дисциплины на необходимом теоретическом и методическом уровне (ПК-17);</w:t>
      </w:r>
    </w:p>
    <w:p w:rsidR="008F645E" w:rsidRPr="00FC5B8D" w:rsidRDefault="008F645E" w:rsidP="008F645E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управлять самостоятельной работой обучающихся (ПК-18);</w:t>
      </w:r>
    </w:p>
    <w:p w:rsidR="008F645E" w:rsidRPr="00FC5B8D" w:rsidRDefault="008F645E" w:rsidP="008F645E">
      <w:pPr>
        <w:autoSpaceDE w:val="0"/>
        <w:autoSpaceDN w:val="0"/>
        <w:adjustRightInd w:val="0"/>
        <w:spacing w:line="360" w:lineRule="auto"/>
        <w:rPr>
          <w:rStyle w:val="FontStyle214"/>
          <w:b w:val="0"/>
          <w:bCs w:val="0"/>
          <w:iCs/>
          <w:color w:val="000000"/>
          <w:sz w:val="24"/>
          <w:szCs w:val="24"/>
        </w:rPr>
      </w:pPr>
      <w:r w:rsidRPr="00FC5B8D">
        <w:rPr>
          <w:bCs/>
        </w:rPr>
        <w:t>- способность</w:t>
      </w:r>
      <w:r w:rsidRPr="00FC5B8D">
        <w:t xml:space="preserve"> эффективно осуществлять правовое воспитание (ПК-19).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4 зачетных единиц (144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 экзамен в 6 семестре.</w:t>
      </w:r>
    </w:p>
    <w:p w:rsidR="008F645E" w:rsidRPr="00FC5B8D" w:rsidRDefault="008F645E" w:rsidP="008F645E">
      <w:pPr>
        <w:ind w:firstLine="0"/>
        <w:jc w:val="center"/>
      </w:pPr>
    </w:p>
    <w:p w:rsidR="008F645E" w:rsidRPr="00FC5B8D" w:rsidRDefault="008F645E" w:rsidP="008F645E">
      <w:pPr>
        <w:ind w:firstLine="0"/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b/>
          <w:bCs/>
          <w:iCs/>
        </w:rPr>
      </w:pPr>
      <w:r w:rsidRPr="00FC5B8D">
        <w:rPr>
          <w:rStyle w:val="FontStyle214"/>
          <w:sz w:val="24"/>
          <w:szCs w:val="24"/>
        </w:rPr>
        <w:lastRenderedPageBreak/>
        <w:t>«</w:t>
      </w:r>
      <w:r w:rsidRPr="00FC5B8D">
        <w:rPr>
          <w:b/>
          <w:bCs/>
          <w:iCs/>
        </w:rPr>
        <w:t>Гражданский процесс»</w:t>
      </w:r>
    </w:p>
    <w:p w:rsidR="008F645E" w:rsidRPr="00FC5B8D" w:rsidRDefault="008F645E" w:rsidP="008F645E">
      <w:pPr>
        <w:jc w:val="center"/>
        <w:rPr>
          <w:b/>
          <w:bCs/>
        </w:rPr>
      </w:pP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</w:rPr>
        <w:t>Цель дисциплины</w:t>
      </w:r>
      <w:r w:rsidRPr="00FC5B8D">
        <w:t xml:space="preserve"> - формирование у студентов фундаментальных знаний в области современного гражданского процесса, регулирующего различные формы защиты субъективных прав, в свете гарантированного Конституцией России права всех граждан на судебную защиту, на обжалование в суд действий государственных органов, органов местного самоуправления, общественных организаций и должностных лиц; развитие навыков анализа закономерностей судебной практики. 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Задачи дисциплины:</w:t>
      </w:r>
    </w:p>
    <w:p w:rsidR="008F645E" w:rsidRPr="00FC5B8D" w:rsidRDefault="008F645E" w:rsidP="008F645E">
      <w:pPr>
        <w:widowControl/>
        <w:numPr>
          <w:ilvl w:val="0"/>
          <w:numId w:val="17"/>
        </w:numPr>
        <w:tabs>
          <w:tab w:val="left" w:pos="1080"/>
        </w:tabs>
        <w:spacing w:line="360" w:lineRule="auto"/>
        <w:ind w:left="0" w:firstLine="709"/>
      </w:pPr>
      <w:r w:rsidRPr="00FC5B8D">
        <w:t>формирование у студентов понятий о сущности гражданского процесса как отрасли права, как науки и как учебной дисциплины, а также о месте и роли гражданского процесса в российской правовой системе;</w:t>
      </w:r>
    </w:p>
    <w:p w:rsidR="008F645E" w:rsidRPr="00FC5B8D" w:rsidRDefault="008F645E" w:rsidP="008F645E">
      <w:pPr>
        <w:widowControl/>
        <w:numPr>
          <w:ilvl w:val="0"/>
          <w:numId w:val="17"/>
        </w:numPr>
        <w:tabs>
          <w:tab w:val="left" w:pos="1080"/>
        </w:tabs>
        <w:spacing w:line="360" w:lineRule="auto"/>
        <w:ind w:left="0" w:firstLine="709"/>
      </w:pPr>
      <w:r w:rsidRPr="00FC5B8D">
        <w:t>приобретение студентами базовых знаний в области гражданского процесса;</w:t>
      </w:r>
    </w:p>
    <w:p w:rsidR="008F645E" w:rsidRPr="00FC5B8D" w:rsidRDefault="008F645E" w:rsidP="008F645E">
      <w:pPr>
        <w:widowControl/>
        <w:numPr>
          <w:ilvl w:val="0"/>
          <w:numId w:val="17"/>
        </w:numPr>
        <w:tabs>
          <w:tab w:val="left" w:pos="1080"/>
        </w:tabs>
        <w:spacing w:line="360" w:lineRule="auto"/>
        <w:ind w:left="0" w:firstLine="709"/>
      </w:pPr>
      <w:r w:rsidRPr="00FC5B8D">
        <w:t>ознакомление студентов с практикой применения норм гражданского процессуального законодательства в различных ситуациях;</w:t>
      </w:r>
    </w:p>
    <w:p w:rsidR="008F645E" w:rsidRPr="00FC5B8D" w:rsidRDefault="008F645E" w:rsidP="008F645E">
      <w:pPr>
        <w:widowControl/>
        <w:numPr>
          <w:ilvl w:val="0"/>
          <w:numId w:val="17"/>
        </w:numPr>
        <w:tabs>
          <w:tab w:val="left" w:pos="1080"/>
        </w:tabs>
        <w:spacing w:line="360" w:lineRule="auto"/>
        <w:ind w:left="0" w:firstLine="709"/>
      </w:pPr>
      <w:r w:rsidRPr="00FC5B8D">
        <w:t>развитие у студентов юридического мышления и навыков практического применения теоретических знаний в области гражданского процесса.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 xml:space="preserve"> 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«Гражданский процесс» относится к базовой части профессионального цикла основной профессиональной образовательной программы.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освоения дисциплины «Гражданский процесс» студент должен:</w:t>
      </w:r>
    </w:p>
    <w:p w:rsidR="008F645E" w:rsidRPr="00FC5B8D" w:rsidRDefault="008F645E" w:rsidP="008F645E">
      <w:pPr>
        <w:spacing w:line="360" w:lineRule="auto"/>
      </w:pPr>
      <w:r w:rsidRPr="00FC5B8D">
        <w:t>- освоить основные понятия и категории, применяемые при изучении курса: суды, их функции и задачи; понятие гражданского процесса и гражданского процессуального права; принципы гражданского процессуального права; подведомственность и подсудность гражданских споров и иных дел судам; участники гражданского процесса; иск в гражданском процессе; доказательства; процессуальные расходы и штрафы; процессуальные сроки; возбуждение дела в гражданском суде; подготовка дела к судебному разбирательству; разрешение споров в заседании суда; постановления суда;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jc w:val="both"/>
      </w:pPr>
      <w:r w:rsidRPr="00FC5B8D">
        <w:t xml:space="preserve">производство в суде апелляционной инстанции; производство в суде кассационной инстанции; производство в порядке надзора; стадия пересмотра по вновь открывшимся обстоятельствам решений, определений и постановлений суда, вступивших в законную силу; исполнение судебных актов; разрешение экономических споров третейским судом; </w:t>
      </w:r>
      <w:r w:rsidRPr="00FC5B8D">
        <w:lastRenderedPageBreak/>
        <w:t>производство по делам с участием иностранных лиц; сотрудничество судов различных государств.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обладать следующими профессиональными компетенциями (ПК):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нормотворческой деятельности</w:t>
      </w:r>
      <w:r w:rsidRPr="00FC5B8D">
        <w:t>: способен участвовать в разработке нормативно-правовых актов в соответствии с профилем своей профессиональной деятельности (ПК-1);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правоприменительной деятельности</w:t>
      </w:r>
      <w:r w:rsidRPr="00FC5B8D">
        <w:t>: способен осуществлять профессиональную деятельность на основе развитого правосознания, правового мышления и правовой культуры (ПК-2); способен обеспечивать соблюдение законодательства субъектами права (ПК-3); способен принимать решения и совершать юридические действия в точном соответствии с законом (ПК-4); способен применять нормативные правовые акты, реализовывать нормы материального и процессуального права в профессиональной деятельности (ПК-5); способен юридически правильно квалифицировать факты и обстоятельства (ПК-6); владеет навыками подготовки юридических документов (ПК-7);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правоохранительной деятельности</w:t>
      </w:r>
      <w:r w:rsidRPr="00FC5B8D">
        <w:t>: готов к выполнению должностных обязанностей по обеспечению законности и правопорядка, безопасности личности, общества, государства (ПК-8); способен уважать честь и достоинство личности, соблюдать и защищать права и свободы человека и гражданина (ПК-9); способен выявлять, пресекать, раскрывать и расследовать преступления и иные правонарушения (ПК-10); способен осуществлять предупреждение правонарушений, выявлять и устранять причины и условия, способствующие их совершению (ПК-11); способен выявлять, давать оценку коррупционного поведения и содействовать его пресечению (ПК-12); способен правильно и полно отражать результаты профессиональной деятельности в юридической и иной документации (ПК-13);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экспертно-консультационной деятельности</w:t>
      </w:r>
      <w:r w:rsidRPr="00FC5B8D">
        <w:t>: готов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 (ПК-14); способен толковать различные правовые акты (ПК-15); способен давать квалифицированные юридические заключения и консультации в конкретных видах юридической деятельности (ПК-16);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педагогической деятельности</w:t>
      </w:r>
      <w:r w:rsidRPr="00FC5B8D">
        <w:t>: способен преподавать правовые дисциплины на необходимом теоретическом и методическом уровне (ПК-17); способен управлять самостоятельной работой обучающихся (ПК-18); способен эффективно осуществлять правовое воспитание (ПК-19).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 xml:space="preserve">- </w:t>
      </w:r>
      <w:r w:rsidRPr="00FC5B8D">
        <w:rPr>
          <w:b/>
          <w:bCs/>
        </w:rPr>
        <w:t>обладать следующими общекультурными компетенциями</w:t>
      </w:r>
      <w:r w:rsidRPr="00FC5B8D">
        <w:t xml:space="preserve"> (ОК): стремлением к саморазвитию, повышению своей квалификации и мастерства (ОК-7); способностью использовать основные положения и методы социальных, гуманитарных и экономических наук при решении социальных и профессиональных задач (ОК-8); способностью анализировать социально значимые проблемы и процессы (ОК-9).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8 зачетных единиц (288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Default="008F645E" w:rsidP="008F645E">
      <w:pPr>
        <w:spacing w:line="360" w:lineRule="auto"/>
        <w:ind w:firstLine="709"/>
      </w:pPr>
      <w:r w:rsidRPr="00FC5B8D">
        <w:t>Промежуточная аттестация –  зачет в 4 семестре, экзамен в 5 семестре.</w:t>
      </w:r>
    </w:p>
    <w:p w:rsidR="00FC5B8D" w:rsidRPr="00FC5B8D" w:rsidRDefault="00FC5B8D" w:rsidP="008F645E">
      <w:pPr>
        <w:spacing w:line="360" w:lineRule="auto"/>
        <w:ind w:firstLine="709"/>
      </w:pPr>
    </w:p>
    <w:p w:rsidR="008F645E" w:rsidRPr="00FC5B8D" w:rsidRDefault="008F645E" w:rsidP="008F645E">
      <w:pPr>
        <w:ind w:firstLine="0"/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b/>
          <w:bCs/>
        </w:rPr>
      </w:pPr>
      <w:r w:rsidRPr="00FC5B8D">
        <w:rPr>
          <w:rStyle w:val="FontStyle214"/>
          <w:sz w:val="24"/>
          <w:szCs w:val="24"/>
        </w:rPr>
        <w:t>«</w:t>
      </w:r>
      <w:r w:rsidRPr="00FC5B8D">
        <w:rPr>
          <w:b/>
          <w:bCs/>
          <w:iCs/>
        </w:rPr>
        <w:t>Гражданское право»</w:t>
      </w:r>
    </w:p>
    <w:p w:rsidR="008F645E" w:rsidRPr="00FC5B8D" w:rsidRDefault="008F645E" w:rsidP="008F645E">
      <w:pPr>
        <w:jc w:val="center"/>
        <w:rPr>
          <w:b/>
          <w:bCs/>
        </w:rPr>
      </w:pP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spacing w:line="360" w:lineRule="auto"/>
        <w:ind w:firstLine="720"/>
      </w:pPr>
      <w:r w:rsidRPr="00FC5B8D">
        <w:rPr>
          <w:b/>
          <w:bCs/>
          <w:color w:val="000000"/>
          <w:kern w:val="32"/>
        </w:rPr>
        <w:t xml:space="preserve">Цель дисциплины </w:t>
      </w:r>
      <w:r w:rsidRPr="00FC5B8D">
        <w:rPr>
          <w:color w:val="000000"/>
        </w:rPr>
        <w:t xml:space="preserve">- </w:t>
      </w:r>
      <w:r w:rsidRPr="00FC5B8D">
        <w:t>формирование у студентов фундаментальных знаний в области современного гражданского права, а также развитие навыков их применения в профессиональной деятельности.</w:t>
      </w:r>
    </w:p>
    <w:p w:rsidR="008F645E" w:rsidRPr="00FC5B8D" w:rsidRDefault="008F645E" w:rsidP="008F645E">
      <w:pPr>
        <w:suppressAutoHyphens/>
        <w:spacing w:line="360" w:lineRule="auto"/>
        <w:rPr>
          <w:b/>
          <w:color w:val="000000"/>
        </w:rPr>
      </w:pPr>
      <w:r w:rsidRPr="00FC5B8D">
        <w:t xml:space="preserve">          </w:t>
      </w:r>
      <w:r w:rsidRPr="00FC5B8D">
        <w:rPr>
          <w:b/>
          <w:color w:val="000000"/>
        </w:rPr>
        <w:t>Задачи дисциплины:</w:t>
      </w:r>
    </w:p>
    <w:p w:rsidR="008F645E" w:rsidRPr="00FC5B8D" w:rsidRDefault="008F645E" w:rsidP="008F645E">
      <w:pPr>
        <w:widowControl/>
        <w:numPr>
          <w:ilvl w:val="0"/>
          <w:numId w:val="28"/>
        </w:numPr>
        <w:tabs>
          <w:tab w:val="clear" w:pos="1429"/>
          <w:tab w:val="num" w:pos="993"/>
        </w:tabs>
        <w:spacing w:line="360" w:lineRule="auto"/>
        <w:ind w:left="0" w:firstLine="709"/>
      </w:pPr>
      <w:r w:rsidRPr="00FC5B8D">
        <w:t>освоение студентами основных теоретических положений, категорий и  институтов  гражданского права;</w:t>
      </w:r>
    </w:p>
    <w:p w:rsidR="008F645E" w:rsidRPr="00FC5B8D" w:rsidRDefault="008F645E" w:rsidP="008F645E">
      <w:pPr>
        <w:widowControl/>
        <w:numPr>
          <w:ilvl w:val="0"/>
          <w:numId w:val="28"/>
        </w:numPr>
        <w:tabs>
          <w:tab w:val="clear" w:pos="1429"/>
          <w:tab w:val="num" w:pos="993"/>
        </w:tabs>
        <w:spacing w:line="360" w:lineRule="auto"/>
        <w:ind w:left="0" w:firstLine="709"/>
      </w:pPr>
      <w:r w:rsidRPr="00FC5B8D">
        <w:t>приобретение практических навыков работы с нормативно-правовыми актами;</w:t>
      </w:r>
    </w:p>
    <w:p w:rsidR="008F645E" w:rsidRPr="00FC5B8D" w:rsidRDefault="008F645E" w:rsidP="008F645E">
      <w:pPr>
        <w:widowControl/>
        <w:numPr>
          <w:ilvl w:val="0"/>
          <w:numId w:val="28"/>
        </w:numPr>
        <w:tabs>
          <w:tab w:val="clear" w:pos="1429"/>
          <w:tab w:val="num" w:pos="993"/>
        </w:tabs>
        <w:spacing w:line="360" w:lineRule="auto"/>
        <w:ind w:left="0" w:firstLine="709"/>
      </w:pPr>
      <w:r w:rsidRPr="00FC5B8D">
        <w:t>овладение навыками оперативного поиска правовой информации;</w:t>
      </w:r>
    </w:p>
    <w:p w:rsidR="008F645E" w:rsidRPr="00FC5B8D" w:rsidRDefault="008F645E" w:rsidP="008F645E">
      <w:pPr>
        <w:widowControl/>
        <w:numPr>
          <w:ilvl w:val="0"/>
          <w:numId w:val="28"/>
        </w:numPr>
        <w:tabs>
          <w:tab w:val="clear" w:pos="1429"/>
          <w:tab w:val="num" w:pos="993"/>
        </w:tabs>
        <w:spacing w:line="360" w:lineRule="auto"/>
        <w:ind w:left="0" w:firstLine="709"/>
        <w:rPr>
          <w:b/>
          <w:color w:val="000000"/>
        </w:rPr>
      </w:pPr>
      <w:r w:rsidRPr="00FC5B8D">
        <w:t>приобретение студентами навыков  анализа и решения юридических задач в сфере гражданского оборота.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spacing w:line="360" w:lineRule="auto"/>
      </w:pPr>
      <w:r w:rsidRPr="00FC5B8D">
        <w:t xml:space="preserve">Дисциплина «Гражданское право» является дисциплиной базовой  части профессионального цикла дисциплин основной образовательной программы (ООП) по </w:t>
      </w:r>
      <w:r w:rsidRPr="00FC5B8D">
        <w:lastRenderedPageBreak/>
        <w:t>направлению 030900.62 «Юриспруденция», всех профилей (</w:t>
      </w:r>
      <w:proofErr w:type="spellStart"/>
      <w:r w:rsidRPr="00FC5B8D">
        <w:t>бакалавриат</w:t>
      </w:r>
      <w:proofErr w:type="spellEnd"/>
      <w:r w:rsidRPr="00FC5B8D">
        <w:t>).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8F645E" w:rsidRPr="00FC5B8D" w:rsidRDefault="008F645E" w:rsidP="008F645E">
      <w:pPr>
        <w:suppressAutoHyphens/>
        <w:spacing w:line="360" w:lineRule="auto"/>
        <w:ind w:firstLine="567"/>
        <w:rPr>
          <w:color w:val="000000"/>
        </w:rPr>
      </w:pPr>
      <w:r w:rsidRPr="00FC5B8D">
        <w:rPr>
          <w:color w:val="000000"/>
        </w:rPr>
        <w:t>В результате освоения содержания дисциплины «Гражданское право» студент должен:</w:t>
      </w:r>
    </w:p>
    <w:p w:rsidR="008F645E" w:rsidRPr="00FC5B8D" w:rsidRDefault="008F645E" w:rsidP="008F645E">
      <w:pPr>
        <w:suppressAutoHyphens/>
        <w:autoSpaceDE w:val="0"/>
        <w:autoSpaceDN w:val="0"/>
        <w:adjustRightInd w:val="0"/>
        <w:spacing w:line="360" w:lineRule="auto"/>
        <w:rPr>
          <w:b/>
          <w:color w:val="000000"/>
        </w:rPr>
      </w:pPr>
      <w:r w:rsidRPr="00FC5B8D">
        <w:rPr>
          <w:b/>
          <w:color w:val="000000"/>
        </w:rPr>
        <w:t>знать:</w:t>
      </w:r>
    </w:p>
    <w:p w:rsidR="008F645E" w:rsidRPr="00FC5B8D" w:rsidRDefault="008F645E" w:rsidP="008F645E">
      <w:pPr>
        <w:suppressAutoHyphens/>
        <w:autoSpaceDE w:val="0"/>
        <w:autoSpaceDN w:val="0"/>
        <w:adjustRightInd w:val="0"/>
        <w:spacing w:line="360" w:lineRule="auto"/>
        <w:rPr>
          <w:color w:val="000000"/>
        </w:rPr>
      </w:pPr>
      <w:r w:rsidRPr="00FC5B8D">
        <w:rPr>
          <w:color w:val="000000"/>
        </w:rPr>
        <w:t xml:space="preserve">      - основные положения, сущность и содержание основных понятий , категорий, институтов, правовых статусов субъектов, правоотношений;</w:t>
      </w:r>
    </w:p>
    <w:p w:rsidR="008F645E" w:rsidRPr="00FC5B8D" w:rsidRDefault="008F645E" w:rsidP="008F645E">
      <w:pPr>
        <w:suppressAutoHyphens/>
        <w:autoSpaceDE w:val="0"/>
        <w:autoSpaceDN w:val="0"/>
        <w:adjustRightInd w:val="0"/>
        <w:spacing w:line="360" w:lineRule="auto"/>
        <w:rPr>
          <w:color w:val="000000"/>
        </w:rPr>
      </w:pPr>
      <w:r w:rsidRPr="00FC5B8D">
        <w:rPr>
          <w:b/>
          <w:color w:val="000000"/>
        </w:rPr>
        <w:t xml:space="preserve">      -   </w:t>
      </w:r>
      <w:r w:rsidRPr="00FC5B8D">
        <w:rPr>
          <w:color w:val="000000"/>
        </w:rPr>
        <w:t>положения нормативных правовых актов, регулирующих отношения в сфере гражданского оборота;</w:t>
      </w:r>
    </w:p>
    <w:p w:rsidR="008F645E" w:rsidRPr="00FC5B8D" w:rsidRDefault="008F645E" w:rsidP="008F645E">
      <w:pPr>
        <w:suppressAutoHyphens/>
        <w:autoSpaceDE w:val="0"/>
        <w:autoSpaceDN w:val="0"/>
        <w:adjustRightInd w:val="0"/>
        <w:spacing w:line="360" w:lineRule="auto"/>
        <w:rPr>
          <w:color w:val="000000"/>
        </w:rPr>
      </w:pPr>
      <w:r w:rsidRPr="00FC5B8D">
        <w:rPr>
          <w:b/>
          <w:color w:val="000000"/>
        </w:rPr>
        <w:t xml:space="preserve">уметь: </w:t>
      </w:r>
    </w:p>
    <w:p w:rsidR="008F645E" w:rsidRPr="00FC5B8D" w:rsidRDefault="008F645E" w:rsidP="008F645E">
      <w:pPr>
        <w:suppressAutoHyphens/>
        <w:autoSpaceDE w:val="0"/>
        <w:autoSpaceDN w:val="0"/>
        <w:adjustRightInd w:val="0"/>
        <w:spacing w:line="360" w:lineRule="auto"/>
        <w:rPr>
          <w:color w:val="000000"/>
        </w:rPr>
      </w:pPr>
      <w:r w:rsidRPr="00FC5B8D">
        <w:rPr>
          <w:b/>
          <w:color w:val="000000"/>
        </w:rPr>
        <w:t xml:space="preserve">        -  </w:t>
      </w:r>
      <w:r w:rsidRPr="00FC5B8D">
        <w:rPr>
          <w:color w:val="000000"/>
        </w:rPr>
        <w:t>оперировать юридическими понятиями и категориями;</w:t>
      </w:r>
    </w:p>
    <w:p w:rsidR="008F645E" w:rsidRPr="00FC5B8D" w:rsidRDefault="008F645E" w:rsidP="008F645E">
      <w:pPr>
        <w:suppressAutoHyphens/>
        <w:autoSpaceDE w:val="0"/>
        <w:autoSpaceDN w:val="0"/>
        <w:adjustRightInd w:val="0"/>
        <w:spacing w:line="360" w:lineRule="auto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 -  анализировать юридические факты и возникающие в связи с ними правоотношения в сфере гражданского оборота; </w:t>
      </w:r>
    </w:p>
    <w:p w:rsidR="008F645E" w:rsidRPr="00FC5B8D" w:rsidRDefault="008F645E" w:rsidP="008F645E">
      <w:pPr>
        <w:suppressAutoHyphens/>
        <w:autoSpaceDE w:val="0"/>
        <w:autoSpaceDN w:val="0"/>
        <w:adjustRightInd w:val="0"/>
        <w:spacing w:line="360" w:lineRule="auto"/>
        <w:ind w:right="-829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  - анализировать, толковать и правильно применять правовые нормы;</w:t>
      </w:r>
    </w:p>
    <w:p w:rsidR="008F645E" w:rsidRPr="00FC5B8D" w:rsidRDefault="008F645E" w:rsidP="008F645E">
      <w:pPr>
        <w:suppressAutoHyphens/>
        <w:autoSpaceDE w:val="0"/>
        <w:autoSpaceDN w:val="0"/>
        <w:adjustRightInd w:val="0"/>
        <w:spacing w:line="360" w:lineRule="auto"/>
        <w:ind w:right="-829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  - осуществлять правовую экспертизу нормативных правовых актов;</w:t>
      </w:r>
    </w:p>
    <w:p w:rsidR="008F645E" w:rsidRPr="00FC5B8D" w:rsidRDefault="008F645E" w:rsidP="008F645E">
      <w:pPr>
        <w:suppressAutoHyphens/>
        <w:autoSpaceDE w:val="0"/>
        <w:autoSpaceDN w:val="0"/>
        <w:adjustRightInd w:val="0"/>
        <w:spacing w:line="360" w:lineRule="auto"/>
        <w:ind w:right="-829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  - правильно составлять и оформлять юридические документы; </w:t>
      </w:r>
    </w:p>
    <w:p w:rsidR="008F645E" w:rsidRPr="00FC5B8D" w:rsidRDefault="008F645E" w:rsidP="008F645E">
      <w:pPr>
        <w:suppressAutoHyphens/>
        <w:autoSpaceDE w:val="0"/>
        <w:autoSpaceDN w:val="0"/>
        <w:adjustRightInd w:val="0"/>
        <w:spacing w:line="360" w:lineRule="auto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  - давать квалифицированные юридические заключения и консультации;</w:t>
      </w:r>
    </w:p>
    <w:p w:rsidR="008F645E" w:rsidRPr="00FC5B8D" w:rsidRDefault="008F645E" w:rsidP="008F645E">
      <w:pPr>
        <w:spacing w:line="360" w:lineRule="auto"/>
        <w:textAlignment w:val="baseline"/>
        <w:rPr>
          <w:color w:val="000000"/>
        </w:rPr>
      </w:pPr>
      <w:r w:rsidRPr="00FC5B8D">
        <w:rPr>
          <w:b/>
          <w:color w:val="000000"/>
        </w:rPr>
        <w:t>владеть:</w:t>
      </w:r>
      <w:r w:rsidRPr="00FC5B8D">
        <w:rPr>
          <w:color w:val="000000"/>
        </w:rPr>
        <w:t xml:space="preserve">  </w:t>
      </w:r>
    </w:p>
    <w:p w:rsidR="008F645E" w:rsidRPr="00FC5B8D" w:rsidRDefault="008F645E" w:rsidP="008F645E">
      <w:pPr>
        <w:spacing w:line="360" w:lineRule="auto"/>
        <w:textAlignment w:val="baseline"/>
        <w:rPr>
          <w:color w:val="000000"/>
        </w:rPr>
      </w:pPr>
      <w:r w:rsidRPr="00FC5B8D">
        <w:rPr>
          <w:color w:val="000000"/>
        </w:rPr>
        <w:t xml:space="preserve">           - юридической терминологией;</w:t>
      </w:r>
    </w:p>
    <w:p w:rsidR="008F645E" w:rsidRPr="00FC5B8D" w:rsidRDefault="008F645E" w:rsidP="008F645E">
      <w:pPr>
        <w:spacing w:line="360" w:lineRule="auto"/>
        <w:textAlignment w:val="baseline"/>
        <w:rPr>
          <w:color w:val="222222"/>
          <w:shd w:val="clear" w:color="auto" w:fill="FFFFFF"/>
        </w:rPr>
      </w:pPr>
      <w:r w:rsidRPr="00FC5B8D">
        <w:rPr>
          <w:color w:val="000000"/>
        </w:rPr>
        <w:t xml:space="preserve">           - навыками работы с нормативными правовыми актами</w:t>
      </w:r>
      <w:r w:rsidRPr="00FC5B8D">
        <w:rPr>
          <w:color w:val="222222"/>
          <w:shd w:val="clear" w:color="auto" w:fill="FFFFFF"/>
        </w:rPr>
        <w:t xml:space="preserve">; </w:t>
      </w:r>
    </w:p>
    <w:p w:rsidR="008F645E" w:rsidRPr="00FC5B8D" w:rsidRDefault="008F645E" w:rsidP="008F645E">
      <w:pPr>
        <w:spacing w:line="360" w:lineRule="auto"/>
        <w:textAlignment w:val="baseline"/>
        <w:rPr>
          <w:shd w:val="clear" w:color="auto" w:fill="FFFFFF"/>
        </w:rPr>
      </w:pPr>
      <w:r w:rsidRPr="00FC5B8D">
        <w:rPr>
          <w:shd w:val="clear" w:color="auto" w:fill="FFFFFF"/>
        </w:rPr>
        <w:t xml:space="preserve">           - навыками анализа различных правовых явлений, юридических фактов, правовых норм и правовых отношений, являющихся объектами профессиональной деятельности.</w:t>
      </w:r>
    </w:p>
    <w:p w:rsidR="008F645E" w:rsidRPr="00FC5B8D" w:rsidRDefault="008F645E" w:rsidP="008F645E">
      <w:pPr>
        <w:keepNext/>
        <w:suppressAutoHyphens/>
        <w:spacing w:line="360" w:lineRule="auto"/>
        <w:ind w:firstLine="567"/>
        <w:rPr>
          <w:color w:val="000000"/>
        </w:rPr>
      </w:pPr>
      <w:r w:rsidRPr="00FC5B8D">
        <w:rPr>
          <w:color w:val="000000"/>
        </w:rPr>
        <w:t xml:space="preserve">В совокупности с иными дисциплинами базовой и вариативной частей профессионального цикла дисциплин ООП по направлению 030900.62 «Юриспруденция» дисциплина </w:t>
      </w:r>
      <w:r w:rsidRPr="00FC5B8D">
        <w:rPr>
          <w:rFonts w:eastAsia="Calibri"/>
          <w:color w:val="000000"/>
        </w:rPr>
        <w:t xml:space="preserve">«Гражданское право» 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бакалавра:</w:t>
      </w:r>
    </w:p>
    <w:p w:rsidR="008F645E" w:rsidRPr="00FC5B8D" w:rsidRDefault="008F645E" w:rsidP="008F645E">
      <w:pPr>
        <w:widowControl/>
        <w:numPr>
          <w:ilvl w:val="0"/>
          <w:numId w:val="29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способность осознавать социальную значимость своей будущей профессии, обладать достаточным уровнем профессионального правосознания (ОК-1);</w:t>
      </w:r>
    </w:p>
    <w:p w:rsidR="008F645E" w:rsidRPr="00FC5B8D" w:rsidRDefault="008F645E" w:rsidP="008F645E">
      <w:pPr>
        <w:widowControl/>
        <w:numPr>
          <w:ilvl w:val="0"/>
          <w:numId w:val="29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способность владеть культурой мышления, способность к обобщению, анализу, восприятию информации, постановке цели и выбору путей ее достижения (ОК-3);</w:t>
      </w:r>
    </w:p>
    <w:p w:rsidR="008F645E" w:rsidRPr="00FC5B8D" w:rsidRDefault="008F645E" w:rsidP="008F645E">
      <w:pPr>
        <w:widowControl/>
        <w:numPr>
          <w:ilvl w:val="0"/>
          <w:numId w:val="29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способность участвовать в разработке нормативных правовых актов в соответствии с профилем своей профессиональной деятельности (ПК-1);</w:t>
      </w:r>
    </w:p>
    <w:p w:rsidR="008F645E" w:rsidRPr="00FC5B8D" w:rsidRDefault="008F645E" w:rsidP="008F645E">
      <w:pPr>
        <w:widowControl/>
        <w:numPr>
          <w:ilvl w:val="0"/>
          <w:numId w:val="29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rPr>
          <w:iCs/>
        </w:rPr>
        <w:lastRenderedPageBreak/>
        <w:t xml:space="preserve"> </w:t>
      </w:r>
      <w:r w:rsidRPr="00FC5B8D">
        <w:t>способность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8F645E" w:rsidRPr="00FC5B8D" w:rsidRDefault="008F645E" w:rsidP="008F645E">
      <w:pPr>
        <w:widowControl/>
        <w:numPr>
          <w:ilvl w:val="0"/>
          <w:numId w:val="29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владение навыками подготовки юридических документов (ПК-7);</w:t>
      </w:r>
    </w:p>
    <w:p w:rsidR="008F645E" w:rsidRPr="00FC5B8D" w:rsidRDefault="008F645E" w:rsidP="008F645E">
      <w:pPr>
        <w:widowControl/>
        <w:numPr>
          <w:ilvl w:val="0"/>
          <w:numId w:val="29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способность давать квалифицированные юридические заключения и консультации в конкретных видах юридической деятельности (ПК-16).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18 зачетных единиц (648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 зачет в 3,5 семестре, экзамен в 4, 6 семестре, курсовая работа в 5 семестре.</w:t>
      </w:r>
    </w:p>
    <w:p w:rsidR="008F645E" w:rsidRPr="00FC5B8D" w:rsidRDefault="008F645E" w:rsidP="008F645E">
      <w:pPr>
        <w:ind w:firstLine="720"/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b/>
          <w:bCs/>
        </w:rPr>
      </w:pP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b/>
          <w:bCs/>
          <w:iCs/>
        </w:rPr>
        <w:t>Земельное право»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pStyle w:val="a4"/>
        <w:suppressAutoHyphens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 xml:space="preserve">Цель курса </w:t>
      </w:r>
      <w:r w:rsidRPr="00FC5B8D">
        <w:t>«Земельное право» состоит в усвоение студентами конституционных прав граждан и их объединений на землю, порядка взаимодействия с органами государственной власти, органами местного самоуправления в области земельных отношений, что является необходимым условием формирования будущих юристов.</w:t>
      </w:r>
    </w:p>
    <w:p w:rsidR="008F645E" w:rsidRPr="00FC5B8D" w:rsidRDefault="008F645E" w:rsidP="008F645E">
      <w:pPr>
        <w:suppressAutoHyphens/>
        <w:spacing w:line="360" w:lineRule="auto"/>
        <w:ind w:firstLine="709"/>
        <w:rPr>
          <w:b/>
          <w:bCs/>
        </w:rPr>
      </w:pPr>
      <w:r w:rsidRPr="00FC5B8D">
        <w:rPr>
          <w:b/>
          <w:bCs/>
        </w:rPr>
        <w:t>Задачи курса:</w:t>
      </w:r>
    </w:p>
    <w:p w:rsidR="008F645E" w:rsidRPr="00FC5B8D" w:rsidRDefault="008F645E" w:rsidP="008F645E">
      <w:pPr>
        <w:suppressAutoHyphens/>
        <w:spacing w:line="360" w:lineRule="auto"/>
        <w:ind w:firstLine="709"/>
        <w:rPr>
          <w:color w:val="200B00"/>
        </w:rPr>
      </w:pPr>
      <w:r w:rsidRPr="00FC5B8D">
        <w:rPr>
          <w:bCs/>
        </w:rPr>
        <w:t xml:space="preserve">– </w:t>
      </w:r>
      <w:r w:rsidRPr="00FC5B8D">
        <w:rPr>
          <w:color w:val="200B00"/>
        </w:rPr>
        <w:t>приобретение студентами теоретических знаний о современном земельном законодательстве и перспективах его развития;</w:t>
      </w:r>
    </w:p>
    <w:p w:rsidR="008F645E" w:rsidRPr="00FC5B8D" w:rsidRDefault="008F645E" w:rsidP="008F645E">
      <w:pPr>
        <w:suppressAutoHyphens/>
        <w:spacing w:line="360" w:lineRule="auto"/>
        <w:ind w:firstLine="709"/>
      </w:pPr>
      <w:r w:rsidRPr="00FC5B8D">
        <w:rPr>
          <w:color w:val="200B00"/>
        </w:rPr>
        <w:t>– овладение студентами основными навыками и умениями при применении земельно-правовых норм, а также при работе с документами, связанными с земельными отношениями.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 xml:space="preserve"> 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 Учебная дисциплина «Земельное право» относится к базовой части профессионального цикла основной профессиональной образовательной программы.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</w:t>
      </w:r>
    </w:p>
    <w:p w:rsidR="008F645E" w:rsidRPr="00FC5B8D" w:rsidRDefault="008F645E" w:rsidP="008F645E">
      <w:pPr>
        <w:suppressAutoHyphens/>
        <w:spacing w:line="360" w:lineRule="auto"/>
        <w:ind w:firstLine="709"/>
      </w:pPr>
      <w:r w:rsidRPr="00FC5B8D">
        <w:t>В результате теоретического изучения дисциплины студент должен:</w:t>
      </w:r>
    </w:p>
    <w:p w:rsidR="008F645E" w:rsidRPr="00FC5B8D" w:rsidRDefault="008F645E" w:rsidP="008F645E">
      <w:pPr>
        <w:suppressAutoHyphens/>
        <w:spacing w:line="360" w:lineRule="auto"/>
        <w:ind w:firstLine="709"/>
        <w:contextualSpacing/>
      </w:pPr>
      <w:r w:rsidRPr="00FC5B8D">
        <w:rPr>
          <w:b/>
          <w:bCs/>
          <w:iCs/>
        </w:rPr>
        <w:t>а) з</w:t>
      </w:r>
      <w:r w:rsidRPr="00FC5B8D">
        <w:rPr>
          <w:b/>
        </w:rPr>
        <w:t>нать:</w:t>
      </w:r>
    </w:p>
    <w:p w:rsidR="008F645E" w:rsidRPr="00FC5B8D" w:rsidRDefault="008F645E" w:rsidP="008F645E">
      <w:pPr>
        <w:suppressAutoHyphens/>
        <w:spacing w:line="360" w:lineRule="auto"/>
        <w:ind w:firstLine="709"/>
        <w:contextualSpacing/>
      </w:pPr>
      <w:r w:rsidRPr="00FC5B8D">
        <w:t>– содержание российского земельного права и земельного законодательства;</w:t>
      </w:r>
    </w:p>
    <w:p w:rsidR="008F645E" w:rsidRPr="00FC5B8D" w:rsidRDefault="008F645E" w:rsidP="008F645E">
      <w:pPr>
        <w:suppressAutoHyphens/>
        <w:spacing w:line="360" w:lineRule="auto"/>
        <w:ind w:firstLine="709"/>
        <w:contextualSpacing/>
      </w:pPr>
      <w:r w:rsidRPr="00FC5B8D">
        <w:t>– земельно-правовые отношения в России;</w:t>
      </w:r>
    </w:p>
    <w:p w:rsidR="008F645E" w:rsidRPr="00FC5B8D" w:rsidRDefault="008F645E" w:rsidP="008F645E">
      <w:pPr>
        <w:suppressAutoHyphens/>
        <w:spacing w:line="360" w:lineRule="auto"/>
        <w:ind w:firstLine="709"/>
        <w:contextualSpacing/>
      </w:pPr>
      <w:r w:rsidRPr="00FC5B8D">
        <w:t>– правовой механизм регулирования земельных отношений;</w:t>
      </w:r>
    </w:p>
    <w:p w:rsidR="008F645E" w:rsidRPr="00FC5B8D" w:rsidRDefault="008F645E" w:rsidP="008F645E">
      <w:pPr>
        <w:suppressAutoHyphens/>
        <w:spacing w:line="360" w:lineRule="auto"/>
        <w:ind w:firstLine="709"/>
        <w:contextualSpacing/>
      </w:pPr>
      <w:r w:rsidRPr="00FC5B8D">
        <w:rPr>
          <w:b/>
        </w:rPr>
        <w:t>б) уметь:</w:t>
      </w:r>
    </w:p>
    <w:p w:rsidR="008F645E" w:rsidRPr="00FC5B8D" w:rsidRDefault="008F645E" w:rsidP="008F645E">
      <w:pPr>
        <w:suppressAutoHyphens/>
        <w:spacing w:line="360" w:lineRule="auto"/>
        <w:ind w:firstLine="709"/>
        <w:contextualSpacing/>
      </w:pPr>
      <w:r w:rsidRPr="00FC5B8D">
        <w:t>– применять теоретические понятия на практике (при разрешении гражданских дел в судах, по оказанию юридической помощи гражданам и юридическим лицам при составлении соответствующих документов);</w:t>
      </w:r>
    </w:p>
    <w:p w:rsidR="008F645E" w:rsidRPr="00FC5B8D" w:rsidRDefault="008F645E" w:rsidP="008F645E">
      <w:pPr>
        <w:suppressAutoHyphens/>
        <w:spacing w:line="360" w:lineRule="auto"/>
        <w:ind w:firstLine="709"/>
        <w:contextualSpacing/>
      </w:pPr>
      <w:r w:rsidRPr="00FC5B8D">
        <w:rPr>
          <w:b/>
        </w:rPr>
        <w:t>в) иметь представление:</w:t>
      </w:r>
    </w:p>
    <w:p w:rsidR="008F645E" w:rsidRPr="00FC5B8D" w:rsidRDefault="008F645E" w:rsidP="008F645E">
      <w:pPr>
        <w:suppressAutoHyphens/>
        <w:spacing w:line="360" w:lineRule="auto"/>
        <w:ind w:firstLine="709"/>
        <w:contextualSpacing/>
      </w:pPr>
      <w:r w:rsidRPr="00FC5B8D">
        <w:t>– об особенностях регулирования общественных отношений в области землепользования;</w:t>
      </w:r>
    </w:p>
    <w:p w:rsidR="008F645E" w:rsidRPr="00FC5B8D" w:rsidRDefault="008F645E" w:rsidP="008F645E">
      <w:pPr>
        <w:suppressAutoHyphens/>
        <w:spacing w:line="360" w:lineRule="auto"/>
        <w:ind w:firstLine="709"/>
        <w:contextualSpacing/>
      </w:pPr>
      <w:r w:rsidRPr="00FC5B8D">
        <w:t>– о принципах земельного права;</w:t>
      </w:r>
    </w:p>
    <w:p w:rsidR="008F645E" w:rsidRPr="00FC5B8D" w:rsidRDefault="008F645E" w:rsidP="008F645E">
      <w:pPr>
        <w:suppressAutoHyphens/>
        <w:spacing w:line="360" w:lineRule="auto"/>
        <w:ind w:firstLine="709"/>
        <w:contextualSpacing/>
      </w:pPr>
      <w:r w:rsidRPr="00FC5B8D">
        <w:t>– о системе нормативных правовых актов, составляющих отрасль земельного права.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освоения дисциплины «Земельное право» студент должен: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обладать следующими профессиональными компетенциями (ПК):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нормотворческой деятельности</w:t>
      </w:r>
      <w:r w:rsidRPr="00FC5B8D">
        <w:t>: способен участвовать в разработке нормативно-правовых актов в соответствии с профилем своей профессиональной деятельности (ПК-1);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правоприменительной деятельности</w:t>
      </w:r>
      <w:r w:rsidRPr="00FC5B8D">
        <w:t>: способен осуществлять профессиональную деятельность на основе развитого правосознания, правового мышления и правовой культуры (ПК-2); способен обеспечивать соблюдение законодательства субъектами права (ПК-3); способен принимать решения и совершать юридические действия в точном соответствии с законом (ПК-4); способен применять нормативные правовые акты, реализовывать нормы материального и процессуального права в профессиональной деятельности (ПК-5); способен юридически правильно квалифицировать факты и обстоятельства (ПК-6); владеет навыками подготовки юридических документов (ПК-7);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правоохранительной деятельности</w:t>
      </w:r>
      <w:r w:rsidRPr="00FC5B8D">
        <w:t xml:space="preserve">: готов к выполнению должностных обязанностей по обеспечению законности и правопорядка, безопасности личности, </w:t>
      </w:r>
      <w:r w:rsidRPr="00FC5B8D">
        <w:lastRenderedPageBreak/>
        <w:t>общества, государства (ПК-8); способен уважать честь и достоинство личности, соблюдать и защищать права и свободы человека и гражданина (ПК-9); способен выявлять, пресекать, раскрывать и расследовать преступления и иные правонарушения (ПК-10); способен осуществлять предупреждение правонарушений, выявлять и устранять причины и условия, способствующие их совершению (ПК-11); способен выявлять, давать оценку коррупционного поведения и содействовать его пресечению (ПК-12); способен правильно и полно отражать результаты профессиональной деятельности в юридической и иной документации (ПК-13);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экспертно-консультационной деятельности</w:t>
      </w:r>
      <w:r w:rsidRPr="00FC5B8D">
        <w:t>: готов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 (ПК-14); способен толковать различные правовые акты (ПК-15); способен давать квалифицированные юридические заключения и консультации в конкретных видах юридической деятельности (ПК-16);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педагогической деятельности</w:t>
      </w:r>
      <w:r w:rsidRPr="00FC5B8D">
        <w:t>: способен преподавать правовые дисциплины на необходимом теоретическом и методическом уровне (ПК-17); способен управлять самостоятельной работой обучающихся (ПК-18); способен эффективно осуществлять правовое воспитание (ПК-19).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r w:rsidRPr="00FC5B8D">
        <w:rPr>
          <w:b/>
          <w:bCs/>
        </w:rPr>
        <w:t>обладать следующими общекультурными компетенциями</w:t>
      </w:r>
      <w:r w:rsidRPr="00FC5B8D">
        <w:t xml:space="preserve"> (ОК): стремлением к саморазвитию, повышению своей квалификации и мастерства (ОК-7); способностью использовать основные положения и методы социальных, гуманитарных и экономических наук при решении социальных и профессиональных задач (ОК-8); способностью анализировать социально значимые проблемы и процессы (ОК-9).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6 зачетных единиц (216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 экзамен в 7 семестре.</w:t>
      </w:r>
    </w:p>
    <w:p w:rsidR="008F645E" w:rsidRPr="00FC5B8D" w:rsidRDefault="008F645E" w:rsidP="008F645E"/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lastRenderedPageBreak/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b/>
          <w:bCs/>
          <w:iCs/>
        </w:rPr>
      </w:pPr>
      <w:r w:rsidRPr="00FC5B8D">
        <w:rPr>
          <w:rStyle w:val="FontStyle214"/>
          <w:sz w:val="24"/>
          <w:szCs w:val="24"/>
        </w:rPr>
        <w:t xml:space="preserve"> «</w:t>
      </w:r>
      <w:r w:rsidRPr="00FC5B8D">
        <w:rPr>
          <w:b/>
          <w:bCs/>
          <w:iCs/>
        </w:rPr>
        <w:t>История государства и права зарубежных стран»</w:t>
      </w: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pStyle w:val="aa"/>
        <w:spacing w:line="360" w:lineRule="auto"/>
        <w:ind w:firstLine="709"/>
        <w:jc w:val="both"/>
        <w:rPr>
          <w:sz w:val="24"/>
          <w:szCs w:val="24"/>
        </w:rPr>
      </w:pPr>
      <w:r w:rsidRPr="00FC5B8D">
        <w:rPr>
          <w:sz w:val="24"/>
          <w:szCs w:val="24"/>
        </w:rPr>
        <w:t xml:space="preserve">Целью курса является изучение государственного строя, правовых отношений  зарубежных стран с древнейших времен до наших дней. Знание государственно-правовой истории существенно расширяет кругозор и культуру будущего юриста. Данная учебная дисциплина позволяет познать закономерные процессы эволюции важнейших элементов цивилизации – государства и права. Механизмы государственно-правовых систем прошлого действуют с теми или иными изменениями и в настоящем, что помогает анализировать и современные государственно-правовые реалии. </w:t>
      </w:r>
    </w:p>
    <w:p w:rsidR="008F645E" w:rsidRPr="00FC5B8D" w:rsidRDefault="008F645E" w:rsidP="008F645E">
      <w:pPr>
        <w:spacing w:line="360" w:lineRule="auto"/>
      </w:pPr>
      <w:r w:rsidRPr="00FC5B8D">
        <w:t xml:space="preserve">         В процессе преподавания и самостоятельного изучения студентами курса решаются следующие задачи:</w:t>
      </w:r>
    </w:p>
    <w:p w:rsidR="008F645E" w:rsidRPr="00FC5B8D" w:rsidRDefault="008F645E" w:rsidP="008F645E">
      <w:pPr>
        <w:pStyle w:val="aa"/>
        <w:numPr>
          <w:ilvl w:val="0"/>
          <w:numId w:val="30"/>
        </w:numPr>
        <w:tabs>
          <w:tab w:val="left" w:pos="900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FC5B8D">
        <w:rPr>
          <w:iCs/>
          <w:sz w:val="24"/>
          <w:szCs w:val="24"/>
        </w:rPr>
        <w:t>образовательная</w:t>
      </w:r>
      <w:r w:rsidRPr="00FC5B8D">
        <w:rPr>
          <w:sz w:val="24"/>
          <w:szCs w:val="24"/>
        </w:rPr>
        <w:t>: изучение курса «Истории государства и права зарубежных стран» в комплексе с другими историко-правовыми дисциплинами служит наиболее полному освоению богатейшего теоретического арсенала историко-юридической науки, того категориального аппарата, без знания которого невозможно понимание и других, в том числе и отраслевых, юридических дисциплин; развитие у студентов исторического мышления на примере изучения четырех основных разделов курса в соответствии с принятой периодизацией: Древнего мира, Средних веков, Новой и Новейшей истории;</w:t>
      </w:r>
    </w:p>
    <w:p w:rsidR="008F645E" w:rsidRPr="00FC5B8D" w:rsidRDefault="008F645E" w:rsidP="008F645E">
      <w:pPr>
        <w:pStyle w:val="aa"/>
        <w:numPr>
          <w:ilvl w:val="0"/>
          <w:numId w:val="31"/>
        </w:numPr>
        <w:tabs>
          <w:tab w:val="left" w:pos="900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FC5B8D">
        <w:rPr>
          <w:iCs/>
          <w:sz w:val="24"/>
          <w:szCs w:val="24"/>
        </w:rPr>
        <w:t>практическая</w:t>
      </w:r>
      <w:r w:rsidRPr="00FC5B8D">
        <w:rPr>
          <w:sz w:val="24"/>
          <w:szCs w:val="24"/>
        </w:rPr>
        <w:t xml:space="preserve">: умение использовать полученные знания в  законотворческой и практической деятельности юриста, обладать правовой культурой и осведомленностью в сфере </w:t>
      </w:r>
      <w:proofErr w:type="spellStart"/>
      <w:r w:rsidRPr="00FC5B8D">
        <w:rPr>
          <w:sz w:val="24"/>
          <w:szCs w:val="24"/>
        </w:rPr>
        <w:t>правоприменения</w:t>
      </w:r>
      <w:proofErr w:type="spellEnd"/>
      <w:r w:rsidRPr="00FC5B8D">
        <w:rPr>
          <w:sz w:val="24"/>
          <w:szCs w:val="24"/>
        </w:rPr>
        <w:t>;</w:t>
      </w:r>
    </w:p>
    <w:p w:rsidR="008F645E" w:rsidRPr="00FC5B8D" w:rsidRDefault="008F645E" w:rsidP="008F645E">
      <w:pPr>
        <w:pStyle w:val="aa"/>
        <w:numPr>
          <w:ilvl w:val="0"/>
          <w:numId w:val="32"/>
        </w:numPr>
        <w:tabs>
          <w:tab w:val="left" w:pos="900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FC5B8D">
        <w:rPr>
          <w:iCs/>
          <w:sz w:val="24"/>
          <w:szCs w:val="24"/>
        </w:rPr>
        <w:t>воспитательная</w:t>
      </w:r>
      <w:r w:rsidRPr="00FC5B8D">
        <w:rPr>
          <w:sz w:val="24"/>
          <w:szCs w:val="24"/>
        </w:rPr>
        <w:t xml:space="preserve">: во взаимодействии с другими профессиональными дисциплинами сформировать у студентов уважение и активный практический интерес к правовым культурам зарубежных стран, стремление к выявлению </w:t>
      </w:r>
      <w:proofErr w:type="spellStart"/>
      <w:r w:rsidRPr="00FC5B8D">
        <w:rPr>
          <w:sz w:val="24"/>
          <w:szCs w:val="24"/>
        </w:rPr>
        <w:t>общегуманитарных</w:t>
      </w:r>
      <w:proofErr w:type="spellEnd"/>
      <w:r w:rsidRPr="00FC5B8D">
        <w:rPr>
          <w:sz w:val="24"/>
          <w:szCs w:val="24"/>
        </w:rPr>
        <w:t xml:space="preserve"> ценностей развития мировой цивилизации.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«История государства и права зарубежных стран» относится к базовой (обязательной) части профессионального цикла основной профессиональной образовательной программы, что предопределяет важность изучения данной дисциплины для всестороннего и качественного профессионального образования.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</w:t>
      </w:r>
    </w:p>
    <w:p w:rsidR="008F645E" w:rsidRPr="00FC5B8D" w:rsidRDefault="008F645E" w:rsidP="008F645E">
      <w:pPr>
        <w:pStyle w:val="ad"/>
        <w:spacing w:after="0" w:line="360" w:lineRule="auto"/>
        <w:ind w:left="0" w:firstLine="540"/>
        <w:jc w:val="both"/>
        <w:rPr>
          <w:szCs w:val="24"/>
        </w:rPr>
      </w:pPr>
      <w:r w:rsidRPr="00FC5B8D">
        <w:rPr>
          <w:szCs w:val="24"/>
        </w:rPr>
        <w:lastRenderedPageBreak/>
        <w:t>В результате освоения дисциплины «История государства и права зарубежных стран» студент должен:</w:t>
      </w:r>
    </w:p>
    <w:p w:rsidR="008F645E" w:rsidRPr="00FC5B8D" w:rsidRDefault="008F645E" w:rsidP="008F645E">
      <w:pPr>
        <w:widowControl/>
        <w:numPr>
          <w:ilvl w:val="0"/>
          <w:numId w:val="33"/>
        </w:numPr>
        <w:tabs>
          <w:tab w:val="clear" w:pos="1500"/>
          <w:tab w:val="num" w:pos="1080"/>
        </w:tabs>
        <w:spacing w:line="360" w:lineRule="auto"/>
        <w:ind w:left="0" w:firstLine="709"/>
      </w:pPr>
      <w:r w:rsidRPr="00FC5B8D">
        <w:rPr>
          <w:b/>
        </w:rPr>
        <w:t>иметь</w:t>
      </w:r>
      <w:r w:rsidRPr="00FC5B8D">
        <w:t xml:space="preserve"> представление об основных исторических типах, формах государства, правовых системах; об источниках права изучаемых стран и наиболее известных памятниках права; о некоторых актуальных проблемах современной историко-правовой науки;</w:t>
      </w:r>
    </w:p>
    <w:p w:rsidR="008F645E" w:rsidRPr="00FC5B8D" w:rsidRDefault="008F645E" w:rsidP="008F645E">
      <w:pPr>
        <w:widowControl/>
        <w:numPr>
          <w:ilvl w:val="0"/>
          <w:numId w:val="33"/>
        </w:numPr>
        <w:tabs>
          <w:tab w:val="clear" w:pos="1500"/>
          <w:tab w:val="num" w:pos="1080"/>
        </w:tabs>
        <w:spacing w:line="360" w:lineRule="auto"/>
        <w:ind w:left="0" w:firstLine="709"/>
      </w:pPr>
      <w:r w:rsidRPr="00FC5B8D">
        <w:rPr>
          <w:b/>
        </w:rPr>
        <w:t>знать</w:t>
      </w:r>
      <w:r w:rsidRPr="00FC5B8D">
        <w:t xml:space="preserve"> представление о предмете </w:t>
      </w:r>
      <w:proofErr w:type="spellStart"/>
      <w:r w:rsidRPr="00FC5B8D">
        <w:t>ИГиПЗС</w:t>
      </w:r>
      <w:proofErr w:type="spellEnd"/>
      <w:r w:rsidRPr="00FC5B8D">
        <w:t xml:space="preserve"> как науки, периодизацию и методы исследования; историю возникновения, развития и функционирования государственных и судебно-правовых систем зарубежных стран в хронологическом порядке и в конкретно-исторической обстановке; особенности права и законодательства в различных цивилизациях,  общественно-экономических формациях, кодификацию права по отдельным странам; основные источники, понятия и институты права зарубежных стран; основные факты, хронологию известных исторических событий, знаменательные даты, имена государственных деятелей, юристов;</w:t>
      </w:r>
    </w:p>
    <w:p w:rsidR="008F645E" w:rsidRPr="00FC5B8D" w:rsidRDefault="008F645E" w:rsidP="008F645E">
      <w:pPr>
        <w:widowControl/>
        <w:numPr>
          <w:ilvl w:val="0"/>
          <w:numId w:val="33"/>
        </w:numPr>
        <w:tabs>
          <w:tab w:val="clear" w:pos="1500"/>
          <w:tab w:val="num" w:pos="1080"/>
        </w:tabs>
        <w:spacing w:line="360" w:lineRule="auto"/>
        <w:ind w:left="0" w:firstLine="709"/>
      </w:pPr>
      <w:r w:rsidRPr="00FC5B8D">
        <w:rPr>
          <w:b/>
        </w:rPr>
        <w:t xml:space="preserve">уметь </w:t>
      </w:r>
      <w:r w:rsidRPr="00FC5B8D">
        <w:t>использовать полученные знания для анализа современных исторических процессов и правовых явлений; выражать и обосновывать свою позицию по отношению к конкретным историческим событиям и явлениям прошлого; работать с источниками и  литературой, вести дискуссию по проблемам изучаемого курса; провести сравнительный анализ того или иного конкретного правового источника (например, Кодекса Наполеона и Германского Гражданского Уложения); сравнить правовые системы как одной страны, так и разных стран в определенные исторические периоды; составить конспект по избранной теме, подготовить научный реферат, оппонировать доклады и рефераты сокурсников.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освоения дисциплины студент должен</w:t>
      </w:r>
      <w:r w:rsidRPr="00FC5B8D">
        <w:rPr>
          <w:b/>
          <w:bCs/>
        </w:rPr>
        <w:t> обладать следующими</w:t>
      </w:r>
      <w:r w:rsidRPr="00FC5B8D">
        <w:t xml:space="preserve"> </w:t>
      </w:r>
      <w:r w:rsidRPr="00FC5B8D">
        <w:rPr>
          <w:b/>
          <w:bCs/>
        </w:rPr>
        <w:t>компетенциями:</w:t>
      </w:r>
    </w:p>
    <w:p w:rsidR="008F645E" w:rsidRPr="00FC5B8D" w:rsidRDefault="008F645E" w:rsidP="008F645E">
      <w:pPr>
        <w:numPr>
          <w:ilvl w:val="0"/>
          <w:numId w:val="34"/>
        </w:numPr>
        <w:tabs>
          <w:tab w:val="clear" w:pos="3589"/>
          <w:tab w:val="num" w:pos="238"/>
        </w:tabs>
        <w:autoSpaceDE w:val="0"/>
        <w:autoSpaceDN w:val="0"/>
        <w:adjustRightInd w:val="0"/>
        <w:spacing w:line="360" w:lineRule="auto"/>
        <w:ind w:left="0" w:firstLine="0"/>
      </w:pPr>
      <w:r w:rsidRPr="00FC5B8D">
        <w:t>способен участвовать в разработке нормативных актов в соответствии с профилем своей профессиональной деятельности (ПК-1);</w:t>
      </w:r>
    </w:p>
    <w:p w:rsidR="008F645E" w:rsidRPr="00FC5B8D" w:rsidRDefault="008F645E" w:rsidP="008F645E">
      <w:pPr>
        <w:numPr>
          <w:ilvl w:val="0"/>
          <w:numId w:val="34"/>
        </w:numPr>
        <w:tabs>
          <w:tab w:val="clear" w:pos="3589"/>
          <w:tab w:val="num" w:pos="250"/>
        </w:tabs>
        <w:autoSpaceDE w:val="0"/>
        <w:autoSpaceDN w:val="0"/>
        <w:adjustRightInd w:val="0"/>
        <w:spacing w:line="360" w:lineRule="auto"/>
        <w:ind w:left="0" w:firstLine="0"/>
      </w:pPr>
      <w:r w:rsidRPr="00FC5B8D">
        <w:t>способен осуществлять профессиональную деятельность на основе</w:t>
      </w:r>
    </w:p>
    <w:p w:rsidR="008F645E" w:rsidRPr="00FC5B8D" w:rsidRDefault="008F645E" w:rsidP="008F645E">
      <w:pPr>
        <w:numPr>
          <w:ilvl w:val="0"/>
          <w:numId w:val="34"/>
        </w:numPr>
        <w:tabs>
          <w:tab w:val="clear" w:pos="3589"/>
          <w:tab w:val="num" w:pos="250"/>
        </w:tabs>
        <w:autoSpaceDE w:val="0"/>
        <w:autoSpaceDN w:val="0"/>
        <w:adjustRightInd w:val="0"/>
        <w:spacing w:line="360" w:lineRule="auto"/>
        <w:ind w:left="0" w:firstLine="0"/>
      </w:pPr>
      <w:r w:rsidRPr="00FC5B8D">
        <w:t>развитого правосознания, правового мышления и правовой культуры (ПК-2);</w:t>
      </w:r>
    </w:p>
    <w:p w:rsidR="008F645E" w:rsidRPr="00FC5B8D" w:rsidRDefault="008F645E" w:rsidP="008F645E">
      <w:pPr>
        <w:numPr>
          <w:ilvl w:val="0"/>
          <w:numId w:val="34"/>
        </w:numPr>
        <w:tabs>
          <w:tab w:val="clear" w:pos="3589"/>
          <w:tab w:val="num" w:pos="250"/>
        </w:tabs>
        <w:autoSpaceDE w:val="0"/>
        <w:autoSpaceDN w:val="0"/>
        <w:adjustRightInd w:val="0"/>
        <w:spacing w:line="360" w:lineRule="auto"/>
        <w:ind w:left="0" w:firstLine="0"/>
      </w:pPr>
      <w:r w:rsidRPr="00FC5B8D">
        <w:t>способен обеспечивать соблюдение законодательства субъектами права</w:t>
      </w:r>
    </w:p>
    <w:p w:rsidR="008F645E" w:rsidRPr="00FC5B8D" w:rsidRDefault="008F645E" w:rsidP="008F645E">
      <w:pPr>
        <w:numPr>
          <w:ilvl w:val="0"/>
          <w:numId w:val="34"/>
        </w:numPr>
        <w:tabs>
          <w:tab w:val="clear" w:pos="3589"/>
          <w:tab w:val="num" w:pos="250"/>
        </w:tabs>
        <w:autoSpaceDE w:val="0"/>
        <w:autoSpaceDN w:val="0"/>
        <w:adjustRightInd w:val="0"/>
        <w:spacing w:line="360" w:lineRule="auto"/>
        <w:ind w:left="0" w:firstLine="0"/>
      </w:pPr>
      <w:r w:rsidRPr="00FC5B8D">
        <w:t>(ПК-3);</w:t>
      </w:r>
    </w:p>
    <w:p w:rsidR="008F645E" w:rsidRPr="00FC5B8D" w:rsidRDefault="008F645E" w:rsidP="008F645E">
      <w:pPr>
        <w:numPr>
          <w:ilvl w:val="0"/>
          <w:numId w:val="34"/>
        </w:numPr>
        <w:tabs>
          <w:tab w:val="clear" w:pos="3589"/>
          <w:tab w:val="num" w:pos="250"/>
        </w:tabs>
        <w:autoSpaceDE w:val="0"/>
        <w:autoSpaceDN w:val="0"/>
        <w:adjustRightInd w:val="0"/>
        <w:spacing w:line="360" w:lineRule="auto"/>
        <w:ind w:left="0" w:firstLine="0"/>
      </w:pPr>
      <w:r w:rsidRPr="00FC5B8D">
        <w:t>способен применять нормативные правовые акты, реализовывать</w:t>
      </w:r>
    </w:p>
    <w:p w:rsidR="008F645E" w:rsidRPr="00FC5B8D" w:rsidRDefault="008F645E" w:rsidP="008F645E">
      <w:pPr>
        <w:numPr>
          <w:ilvl w:val="0"/>
          <w:numId w:val="34"/>
        </w:numPr>
        <w:tabs>
          <w:tab w:val="clear" w:pos="3589"/>
          <w:tab w:val="num" w:pos="250"/>
        </w:tabs>
        <w:autoSpaceDE w:val="0"/>
        <w:autoSpaceDN w:val="0"/>
        <w:adjustRightInd w:val="0"/>
        <w:spacing w:line="360" w:lineRule="auto"/>
        <w:ind w:left="0" w:firstLine="0"/>
      </w:pPr>
      <w:r w:rsidRPr="00FC5B8D">
        <w:t>способен принимать решения и совершать юридические действия в точном соответствии с законом (ПК-4);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jc w:val="both"/>
      </w:pPr>
      <w:r w:rsidRPr="00FC5B8D">
        <w:t>- способен применять нормативные правовые акты, реализовывать нормы материального и процессуального права в профессиональной деятельности (ПК-5).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lastRenderedPageBreak/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7 зачетных единиц (282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 зачет в 1 семестре, экзамен во 2 семестре.</w:t>
      </w:r>
    </w:p>
    <w:p w:rsidR="008F645E" w:rsidRPr="00FC5B8D" w:rsidRDefault="008F645E" w:rsidP="008F645E"/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b/>
          <w:bCs/>
        </w:rPr>
      </w:pP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b/>
          <w:bCs/>
          <w:iCs/>
        </w:rPr>
        <w:t>История отечественного государства и права»</w:t>
      </w:r>
    </w:p>
    <w:p w:rsidR="008F645E" w:rsidRPr="00FC5B8D" w:rsidRDefault="008F645E" w:rsidP="008F645E"/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spacing w:line="360" w:lineRule="auto"/>
        <w:outlineLvl w:val="0"/>
        <w:rPr>
          <w:b/>
        </w:rPr>
      </w:pPr>
      <w:r w:rsidRPr="00FC5B8D">
        <w:rPr>
          <w:b/>
        </w:rPr>
        <w:t>Цели дисциплины:</w:t>
      </w:r>
    </w:p>
    <w:p w:rsidR="008F645E" w:rsidRPr="00FC5B8D" w:rsidRDefault="008F645E" w:rsidP="008F645E">
      <w:pPr>
        <w:spacing w:line="360" w:lineRule="auto"/>
      </w:pPr>
      <w:r w:rsidRPr="00FC5B8D">
        <w:t xml:space="preserve">- формирование знаний об основных закономерностях и особенностях становления и развития государственности и права на территории России; </w:t>
      </w:r>
    </w:p>
    <w:p w:rsidR="008F645E" w:rsidRPr="00FC5B8D" w:rsidRDefault="008F645E" w:rsidP="008F645E">
      <w:pPr>
        <w:spacing w:line="360" w:lineRule="auto"/>
      </w:pPr>
      <w:r w:rsidRPr="00FC5B8D">
        <w:t>- формирование  юридического мировоззрения, расширение политического и правового кругозора студентов.</w:t>
      </w:r>
    </w:p>
    <w:p w:rsidR="008F645E" w:rsidRPr="00FC5B8D" w:rsidRDefault="008F645E" w:rsidP="008F645E">
      <w:pPr>
        <w:spacing w:line="360" w:lineRule="auto"/>
      </w:pPr>
    </w:p>
    <w:p w:rsidR="008F645E" w:rsidRPr="00FC5B8D" w:rsidRDefault="008F645E" w:rsidP="008F645E">
      <w:pPr>
        <w:spacing w:line="360" w:lineRule="auto"/>
        <w:outlineLvl w:val="0"/>
        <w:rPr>
          <w:b/>
        </w:rPr>
      </w:pPr>
      <w:r w:rsidRPr="00FC5B8D">
        <w:rPr>
          <w:b/>
        </w:rPr>
        <w:t>Задачи дисциплины:</w:t>
      </w:r>
    </w:p>
    <w:p w:rsidR="008F645E" w:rsidRPr="00FC5B8D" w:rsidRDefault="008F645E" w:rsidP="008F645E">
      <w:pPr>
        <w:spacing w:line="360" w:lineRule="auto"/>
      </w:pPr>
      <w:r w:rsidRPr="00FC5B8D">
        <w:t>- освоение основных этапов формирования государственно-правовой системы Российского государства посредством системы методов и приемов научного исследования;</w:t>
      </w:r>
    </w:p>
    <w:p w:rsidR="008F645E" w:rsidRPr="00FC5B8D" w:rsidRDefault="008F645E" w:rsidP="008F645E">
      <w:pPr>
        <w:spacing w:line="360" w:lineRule="auto"/>
      </w:pPr>
      <w:r w:rsidRPr="00FC5B8D">
        <w:t>- приобретение теоретических навыков анализа изменений в государственных структурах и правовых нормах, которые происходили в нашей стране;</w:t>
      </w:r>
    </w:p>
    <w:p w:rsidR="008F645E" w:rsidRPr="00FC5B8D" w:rsidRDefault="008F645E" w:rsidP="008F645E">
      <w:pPr>
        <w:spacing w:line="360" w:lineRule="auto"/>
      </w:pPr>
      <w:r w:rsidRPr="00FC5B8D">
        <w:t>- усвоение студентами основных закономерностей исторического процесса;</w:t>
      </w:r>
    </w:p>
    <w:p w:rsidR="008F645E" w:rsidRPr="00FC5B8D" w:rsidRDefault="008F645E" w:rsidP="008F645E">
      <w:pPr>
        <w:spacing w:line="360" w:lineRule="auto"/>
      </w:pPr>
      <w:r w:rsidRPr="00FC5B8D">
        <w:t>- приобретение теоретических знаний об  изменениях в развитии российской государственности и права на современном этапе, их эффективности и значения для человека и общества.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 xml:space="preserve"> 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spacing w:line="360" w:lineRule="auto"/>
        <w:ind w:firstLine="709"/>
        <w:rPr>
          <w:iCs/>
        </w:rPr>
      </w:pPr>
      <w:r w:rsidRPr="00FC5B8D">
        <w:rPr>
          <w:iCs/>
        </w:rPr>
        <w:t xml:space="preserve">Дисциплина « История отечественного государства и права» является дисциплиной базовой части профессионального  цикла дисциплин основной образовательной </w:t>
      </w:r>
      <w:r w:rsidRPr="00FC5B8D">
        <w:rPr>
          <w:iCs/>
        </w:rPr>
        <w:lastRenderedPageBreak/>
        <w:t>программы (ООП) по направлению 030900.62 «Юриспруденция» (</w:t>
      </w:r>
      <w:proofErr w:type="spellStart"/>
      <w:r w:rsidRPr="00FC5B8D">
        <w:rPr>
          <w:iCs/>
        </w:rPr>
        <w:t>бакалавриат</w:t>
      </w:r>
      <w:proofErr w:type="spellEnd"/>
      <w:r w:rsidRPr="00FC5B8D">
        <w:rPr>
          <w:iCs/>
        </w:rPr>
        <w:t>).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8F645E" w:rsidRPr="00FC5B8D" w:rsidRDefault="008F645E" w:rsidP="008F645E">
      <w:pPr>
        <w:spacing w:line="360" w:lineRule="auto"/>
        <w:ind w:firstLine="567"/>
        <w:outlineLvl w:val="0"/>
        <w:rPr>
          <w:b/>
        </w:rPr>
      </w:pPr>
      <w:r w:rsidRPr="00FC5B8D">
        <w:rPr>
          <w:b/>
        </w:rPr>
        <w:t xml:space="preserve">В результате освоения дисциплины студент должен: </w:t>
      </w:r>
    </w:p>
    <w:p w:rsidR="008F645E" w:rsidRPr="00FC5B8D" w:rsidRDefault="008F645E" w:rsidP="008F645E">
      <w:pPr>
        <w:spacing w:line="360" w:lineRule="auto"/>
        <w:ind w:firstLine="567"/>
      </w:pPr>
      <w:r w:rsidRPr="00FC5B8D">
        <w:rPr>
          <w:b/>
        </w:rPr>
        <w:t>знать:</w:t>
      </w:r>
      <w:r w:rsidRPr="00FC5B8D">
        <w:t xml:space="preserve"> </w:t>
      </w:r>
    </w:p>
    <w:p w:rsidR="008F645E" w:rsidRPr="00FC5B8D" w:rsidRDefault="008F645E" w:rsidP="008F645E">
      <w:pPr>
        <w:spacing w:line="360" w:lineRule="auto"/>
        <w:rPr>
          <w:color w:val="000000"/>
        </w:rPr>
      </w:pPr>
      <w:r w:rsidRPr="00FC5B8D">
        <w:t>- основные исторические этапы, закономерности и особенности становления и развития государства и права России</w:t>
      </w:r>
      <w:r w:rsidRPr="00FC5B8D">
        <w:rPr>
          <w:color w:val="000000"/>
        </w:rPr>
        <w:t xml:space="preserve">; </w:t>
      </w:r>
    </w:p>
    <w:p w:rsidR="008F645E" w:rsidRPr="00FC5B8D" w:rsidRDefault="008F645E" w:rsidP="008F645E">
      <w:pPr>
        <w:spacing w:line="360" w:lineRule="auto"/>
        <w:rPr>
          <w:color w:val="000000"/>
        </w:rPr>
      </w:pPr>
      <w:r w:rsidRPr="00FC5B8D">
        <w:rPr>
          <w:color w:val="000000"/>
        </w:rPr>
        <w:t xml:space="preserve">- общие культурно-ценностные ориентиры и историко-культурное наследие России; </w:t>
      </w:r>
    </w:p>
    <w:p w:rsidR="008F645E" w:rsidRPr="00FC5B8D" w:rsidRDefault="008F645E" w:rsidP="008F645E">
      <w:pPr>
        <w:spacing w:line="360" w:lineRule="auto"/>
        <w:rPr>
          <w:color w:val="000000"/>
        </w:rPr>
      </w:pPr>
      <w:r w:rsidRPr="00FC5B8D">
        <w:rPr>
          <w:color w:val="000000"/>
        </w:rPr>
        <w:t>- основные политические, социально-экономические и правовые направления и механизмы, характерные для исторического развития и современного положения Российской Федерации;</w:t>
      </w:r>
    </w:p>
    <w:p w:rsidR="008F645E" w:rsidRPr="00FC5B8D" w:rsidRDefault="008F645E" w:rsidP="008F645E">
      <w:pPr>
        <w:spacing w:line="360" w:lineRule="auto"/>
      </w:pPr>
      <w:r w:rsidRPr="00FC5B8D">
        <w:t>- государственно-правовые явления в современной России и за ее пределами;</w:t>
      </w:r>
    </w:p>
    <w:p w:rsidR="008F645E" w:rsidRPr="00FC5B8D" w:rsidRDefault="008F645E" w:rsidP="008F645E">
      <w:pPr>
        <w:spacing w:line="360" w:lineRule="auto"/>
        <w:ind w:firstLine="567"/>
      </w:pPr>
      <w:r w:rsidRPr="00FC5B8D">
        <w:rPr>
          <w:b/>
        </w:rPr>
        <w:t>уметь:</w:t>
      </w:r>
      <w:r w:rsidRPr="00FC5B8D">
        <w:t xml:space="preserve"> </w:t>
      </w:r>
    </w:p>
    <w:p w:rsidR="008F645E" w:rsidRPr="00FC5B8D" w:rsidRDefault="008F645E" w:rsidP="008F645E">
      <w:pPr>
        <w:spacing w:line="360" w:lineRule="auto"/>
        <w:ind w:firstLine="567"/>
      </w:pPr>
      <w:r w:rsidRPr="00FC5B8D">
        <w:t xml:space="preserve">- использовать историко-правовые знания о Российском государстве в процессе изучения других родственных юридических дисциплин; творчески руководствоваться историко-правовыми знаниями в процессе работы по избранной специальности; </w:t>
      </w:r>
    </w:p>
    <w:p w:rsidR="008F645E" w:rsidRPr="00FC5B8D" w:rsidRDefault="008F645E" w:rsidP="008F645E">
      <w:pPr>
        <w:spacing w:line="360" w:lineRule="auto"/>
        <w:ind w:firstLine="567"/>
      </w:pPr>
      <w:r w:rsidRPr="00FC5B8D">
        <w:t xml:space="preserve">-самостоятельно работать над повышением своих познаний в области истории государства и права России; </w:t>
      </w:r>
    </w:p>
    <w:p w:rsidR="008F645E" w:rsidRPr="00FC5B8D" w:rsidRDefault="008F645E" w:rsidP="008F645E">
      <w:pPr>
        <w:spacing w:line="360" w:lineRule="auto"/>
        <w:ind w:firstLine="567"/>
      </w:pPr>
      <w:r w:rsidRPr="00FC5B8D">
        <w:t>- правильно анализировать и применять правовые акты (в рамках учебных задач), свободно ориентироваться в нормативных актах.</w:t>
      </w:r>
    </w:p>
    <w:p w:rsidR="008F645E" w:rsidRPr="00FC5B8D" w:rsidRDefault="008F645E" w:rsidP="008F645E">
      <w:pPr>
        <w:spacing w:line="360" w:lineRule="auto"/>
        <w:rPr>
          <w:b/>
        </w:rPr>
      </w:pPr>
      <w:r w:rsidRPr="00FC5B8D">
        <w:rPr>
          <w:b/>
        </w:rPr>
        <w:t>владеть:</w:t>
      </w:r>
    </w:p>
    <w:p w:rsidR="008F645E" w:rsidRPr="00FC5B8D" w:rsidRDefault="008F645E" w:rsidP="008F645E">
      <w:pPr>
        <w:pStyle w:val="a5"/>
        <w:tabs>
          <w:tab w:val="left" w:pos="360"/>
        </w:tabs>
        <w:spacing w:after="0" w:line="360" w:lineRule="auto"/>
        <w:ind w:left="0"/>
        <w:rPr>
          <w:sz w:val="24"/>
          <w:szCs w:val="24"/>
        </w:rPr>
      </w:pPr>
      <w:r w:rsidRPr="00FC5B8D">
        <w:rPr>
          <w:sz w:val="24"/>
          <w:szCs w:val="24"/>
        </w:rPr>
        <w:t>- навыками анализа исторических и правовых фактов и использования исторических знаний для прогнозирования современной социально-экономической и политической ситуации;</w:t>
      </w:r>
    </w:p>
    <w:p w:rsidR="008F645E" w:rsidRPr="00FC5B8D" w:rsidRDefault="008F645E" w:rsidP="008F645E">
      <w:pPr>
        <w:spacing w:line="360" w:lineRule="auto"/>
      </w:pPr>
      <w:r w:rsidRPr="00FC5B8D">
        <w:t>- владеть навыками</w:t>
      </w:r>
      <w:r w:rsidRPr="00FC5B8D">
        <w:rPr>
          <w:bCs/>
        </w:rPr>
        <w:t xml:space="preserve"> всесторонней и объективной оценки</w:t>
      </w:r>
      <w:r w:rsidRPr="00FC5B8D">
        <w:t xml:space="preserve"> исторических событий и процессов;</w:t>
      </w:r>
    </w:p>
    <w:p w:rsidR="008F645E" w:rsidRPr="00FC5B8D" w:rsidRDefault="008F645E" w:rsidP="008F645E">
      <w:pPr>
        <w:spacing w:line="360" w:lineRule="auto"/>
      </w:pPr>
      <w:r w:rsidRPr="00FC5B8D">
        <w:t>- владеть основными методами работы с историческими и правовыми источниками, навыками работы с информацией в глобальных компьютерных сетях.</w:t>
      </w:r>
    </w:p>
    <w:p w:rsidR="008F645E" w:rsidRPr="00FC5B8D" w:rsidRDefault="008F645E" w:rsidP="008F645E">
      <w:pPr>
        <w:pStyle w:val="a5"/>
        <w:spacing w:after="0" w:line="360" w:lineRule="auto"/>
        <w:ind w:left="0" w:firstLine="360"/>
        <w:jc w:val="both"/>
        <w:rPr>
          <w:sz w:val="24"/>
          <w:szCs w:val="24"/>
        </w:rPr>
      </w:pPr>
      <w:r w:rsidRPr="00FC5B8D">
        <w:rPr>
          <w:sz w:val="24"/>
          <w:szCs w:val="24"/>
        </w:rPr>
        <w:t xml:space="preserve">В  совокупности с дисциплинами базовой и вариативной частей профессионального цикла дисциплина «История отечественного государства и права» формирует следующие общекультурные (ОК) и профессиональные компетенции (ПК) бакалавра юриспруденции: </w:t>
      </w:r>
    </w:p>
    <w:p w:rsidR="008F645E" w:rsidRPr="00FC5B8D" w:rsidRDefault="008F645E" w:rsidP="008F645E">
      <w:pPr>
        <w:pStyle w:val="a5"/>
        <w:spacing w:after="0" w:line="360" w:lineRule="auto"/>
        <w:ind w:left="0"/>
        <w:jc w:val="both"/>
        <w:rPr>
          <w:sz w:val="24"/>
          <w:szCs w:val="24"/>
        </w:rPr>
      </w:pPr>
      <w:r w:rsidRPr="00FC5B8D">
        <w:rPr>
          <w:sz w:val="24"/>
          <w:szCs w:val="24"/>
        </w:rPr>
        <w:t>–способность стремиться  к саморазвитию, повышению своей квалификации и мастерства (ОК-7);</w:t>
      </w:r>
    </w:p>
    <w:p w:rsidR="008F645E" w:rsidRPr="00FC5B8D" w:rsidRDefault="008F645E" w:rsidP="008F645E">
      <w:pPr>
        <w:pStyle w:val="a5"/>
        <w:spacing w:after="0" w:line="360" w:lineRule="auto"/>
        <w:ind w:left="0"/>
        <w:jc w:val="both"/>
        <w:rPr>
          <w:sz w:val="24"/>
          <w:szCs w:val="24"/>
        </w:rPr>
      </w:pPr>
      <w:r w:rsidRPr="00FC5B8D">
        <w:rPr>
          <w:sz w:val="24"/>
          <w:szCs w:val="24"/>
        </w:rPr>
        <w:t>- способность использовать основные положения и методы социальных, гуманитарных и экономических наук при решении социальных и профессиональных задач (ОК-8);</w:t>
      </w:r>
    </w:p>
    <w:p w:rsidR="008F645E" w:rsidRPr="00FC5B8D" w:rsidRDefault="008F645E" w:rsidP="008F645E">
      <w:pPr>
        <w:pStyle w:val="a5"/>
        <w:spacing w:after="0" w:line="360" w:lineRule="auto"/>
        <w:ind w:left="0"/>
        <w:jc w:val="both"/>
        <w:rPr>
          <w:sz w:val="24"/>
          <w:szCs w:val="24"/>
        </w:rPr>
      </w:pPr>
      <w:r w:rsidRPr="00FC5B8D">
        <w:rPr>
          <w:sz w:val="24"/>
          <w:szCs w:val="24"/>
        </w:rPr>
        <w:lastRenderedPageBreak/>
        <w:t>- способность анализировать социально значимые проблемы и процессы (ОК-9);</w:t>
      </w:r>
    </w:p>
    <w:p w:rsidR="008F645E" w:rsidRPr="00FC5B8D" w:rsidRDefault="008F645E" w:rsidP="008F645E">
      <w:pPr>
        <w:spacing w:line="360" w:lineRule="auto"/>
        <w:ind w:firstLine="0"/>
      </w:pPr>
      <w:r w:rsidRPr="00FC5B8D">
        <w:t>– способность осуществлять профессиональную деятельность на основе развитого правосознания, правового мышления и правовой культуры (ПК-2);</w:t>
      </w:r>
    </w:p>
    <w:p w:rsidR="008F645E" w:rsidRPr="00FC5B8D" w:rsidRDefault="008F645E" w:rsidP="008F645E">
      <w:pPr>
        <w:spacing w:line="360" w:lineRule="auto"/>
        <w:ind w:firstLine="0"/>
      </w:pPr>
      <w:r w:rsidRPr="00FC5B8D">
        <w:t>- способность юридически правильно квалифицировать факты и обстоятельства (ПК-6);</w:t>
      </w:r>
    </w:p>
    <w:p w:rsidR="008F645E" w:rsidRPr="00FC5B8D" w:rsidRDefault="008F645E" w:rsidP="008F645E">
      <w:pPr>
        <w:spacing w:line="360" w:lineRule="auto"/>
        <w:ind w:firstLine="0"/>
      </w:pPr>
      <w:r w:rsidRPr="00FC5B8D">
        <w:t>- способность уважать честь и достоинство личности, соблюдать и защищать права и свободы человека и гражданина (ПК-9).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7 зачетных единиц (282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 зачет в 1 семестре, экзамен во 2 семестре.</w:t>
      </w:r>
    </w:p>
    <w:p w:rsidR="008F645E" w:rsidRPr="00FC5B8D" w:rsidRDefault="008F645E" w:rsidP="008F645E">
      <w:pPr>
        <w:ind w:firstLine="720"/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b/>
          <w:bCs/>
        </w:rPr>
      </w:pP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b/>
          <w:bCs/>
          <w:iCs/>
        </w:rPr>
        <w:t>Конституционное право»</w:t>
      </w:r>
    </w:p>
    <w:p w:rsidR="008F645E" w:rsidRPr="00FC5B8D" w:rsidRDefault="008F645E" w:rsidP="008F645E">
      <w:pPr>
        <w:ind w:firstLine="708"/>
        <w:rPr>
          <w:b/>
          <w:bCs/>
          <w:i/>
          <w:iCs/>
        </w:rPr>
      </w:pP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  <w:rPr>
          <w:color w:val="000000"/>
        </w:rPr>
      </w:pPr>
      <w:r w:rsidRPr="00FC5B8D">
        <w:rPr>
          <w:b/>
          <w:bCs/>
          <w:color w:val="000000"/>
          <w:kern w:val="32"/>
        </w:rPr>
        <w:t xml:space="preserve">Цель дисциплины </w:t>
      </w:r>
      <w:r w:rsidRPr="00FC5B8D">
        <w:rPr>
          <w:color w:val="000000"/>
        </w:rPr>
        <w:t xml:space="preserve">– формирование теоретических  знаний  о </w:t>
      </w:r>
      <w:r w:rsidRPr="00FC5B8D">
        <w:t xml:space="preserve"> процессах становления и развития важнейших государственно-правовых институтов, в том числе современного Российского государства</w:t>
      </w:r>
      <w:r w:rsidRPr="00FC5B8D">
        <w:rPr>
          <w:color w:val="000000"/>
        </w:rPr>
        <w:t>.</w:t>
      </w:r>
    </w:p>
    <w:p w:rsidR="008F645E" w:rsidRPr="00FC5B8D" w:rsidRDefault="008F645E" w:rsidP="008F645E">
      <w:pPr>
        <w:keepNext/>
        <w:suppressAutoHyphens/>
        <w:spacing w:line="360" w:lineRule="auto"/>
        <w:rPr>
          <w:b/>
          <w:color w:val="000000"/>
        </w:rPr>
      </w:pPr>
      <w:r w:rsidRPr="00FC5B8D">
        <w:rPr>
          <w:b/>
          <w:color w:val="000000"/>
        </w:rPr>
        <w:t>Задачи дисциплины:</w:t>
      </w:r>
    </w:p>
    <w:p w:rsidR="008F645E" w:rsidRPr="00FC5B8D" w:rsidRDefault="008F645E" w:rsidP="008F645E">
      <w:pPr>
        <w:keepNext/>
        <w:widowControl/>
        <w:numPr>
          <w:ilvl w:val="0"/>
          <w:numId w:val="12"/>
        </w:numPr>
        <w:suppressLineNumbers/>
        <w:shd w:val="clear" w:color="auto" w:fill="FFFFFF"/>
        <w:tabs>
          <w:tab w:val="left" w:pos="470"/>
        </w:tabs>
        <w:suppressAutoHyphens/>
        <w:autoSpaceDE w:val="0"/>
        <w:autoSpaceDN w:val="0"/>
        <w:adjustRightInd w:val="0"/>
        <w:spacing w:line="360" w:lineRule="auto"/>
        <w:ind w:left="0" w:firstLine="426"/>
        <w:rPr>
          <w:color w:val="000000"/>
        </w:rPr>
      </w:pPr>
      <w:r w:rsidRPr="00FC5B8D">
        <w:t>о</w:t>
      </w:r>
      <w:r w:rsidRPr="00FC5B8D">
        <w:rPr>
          <w:color w:val="000000"/>
        </w:rPr>
        <w:t>владение первичными навыками анализа текста Конституции, федеральных конституционных и федеральных законов и иных источников конституционного права освоение основ конституционного строя;</w:t>
      </w:r>
    </w:p>
    <w:p w:rsidR="008F645E" w:rsidRPr="00FC5B8D" w:rsidRDefault="008F645E" w:rsidP="008F645E">
      <w:pPr>
        <w:keepNext/>
        <w:widowControl/>
        <w:numPr>
          <w:ilvl w:val="0"/>
          <w:numId w:val="12"/>
        </w:numPr>
        <w:suppressLineNumbers/>
        <w:shd w:val="clear" w:color="auto" w:fill="FFFFFF"/>
        <w:tabs>
          <w:tab w:val="left" w:pos="470"/>
        </w:tabs>
        <w:suppressAutoHyphens/>
        <w:autoSpaceDE w:val="0"/>
        <w:autoSpaceDN w:val="0"/>
        <w:adjustRightInd w:val="0"/>
        <w:spacing w:line="360" w:lineRule="auto"/>
        <w:ind w:left="0" w:firstLine="426"/>
        <w:rPr>
          <w:color w:val="000000"/>
        </w:rPr>
      </w:pPr>
      <w:r w:rsidRPr="00FC5B8D">
        <w:rPr>
          <w:color w:val="000000"/>
        </w:rPr>
        <w:t>формирование представлений о системе прав, свобод и обязанностей  человека и гражданина, а также гарантий их реализации;</w:t>
      </w:r>
    </w:p>
    <w:p w:rsidR="008F645E" w:rsidRPr="00FC5B8D" w:rsidRDefault="008F645E" w:rsidP="008F645E">
      <w:pPr>
        <w:keepNext/>
        <w:widowControl/>
        <w:numPr>
          <w:ilvl w:val="0"/>
          <w:numId w:val="12"/>
        </w:numPr>
        <w:suppressLineNumbers/>
        <w:shd w:val="clear" w:color="auto" w:fill="FFFFFF"/>
        <w:tabs>
          <w:tab w:val="left" w:pos="470"/>
        </w:tabs>
        <w:suppressAutoHyphens/>
        <w:autoSpaceDE w:val="0"/>
        <w:autoSpaceDN w:val="0"/>
        <w:adjustRightInd w:val="0"/>
        <w:spacing w:line="360" w:lineRule="auto"/>
        <w:ind w:left="0" w:firstLine="426"/>
        <w:rPr>
          <w:color w:val="000000"/>
        </w:rPr>
      </w:pPr>
      <w:r w:rsidRPr="00FC5B8D">
        <w:rPr>
          <w:color w:val="000000"/>
        </w:rPr>
        <w:t>приобретение навыков анализа конституционной системы органов государственной власти  и местного самоуправления в Российской Федерации.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Учебная дисциплина «Конституционное право» относится к базовой (обязательной) части профессионального цикла основной профессиональной образовательной программы, что предопределяет важность изучения данной дисциплины для всестороннего и качественного профессионального образования.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</w:t>
      </w:r>
    </w:p>
    <w:p w:rsidR="008F645E" w:rsidRPr="00FC5B8D" w:rsidRDefault="008F645E" w:rsidP="008F645E">
      <w:pPr>
        <w:spacing w:line="360" w:lineRule="auto"/>
        <w:ind w:firstLine="709"/>
        <w:rPr>
          <w:b/>
          <w:bCs/>
        </w:rPr>
      </w:pPr>
      <w:r w:rsidRPr="00FC5B8D">
        <w:t>В результате освоения содержания дисциплины «Конституционное право» студент должен:</w:t>
      </w:r>
    </w:p>
    <w:p w:rsidR="008F645E" w:rsidRPr="00FC5B8D" w:rsidRDefault="008F645E" w:rsidP="008F645E">
      <w:pPr>
        <w:spacing w:line="360" w:lineRule="auto"/>
        <w:ind w:firstLine="709"/>
        <w:rPr>
          <w:b/>
          <w:bCs/>
        </w:rPr>
      </w:pPr>
      <w:r w:rsidRPr="00FC5B8D">
        <w:rPr>
          <w:b/>
        </w:rPr>
        <w:t>знать:</w:t>
      </w:r>
    </w:p>
    <w:p w:rsidR="008F645E" w:rsidRPr="00FC5B8D" w:rsidRDefault="008F645E" w:rsidP="008F645E">
      <w:pPr>
        <w:spacing w:line="360" w:lineRule="auto"/>
        <w:ind w:firstLine="709"/>
        <w:rPr>
          <w:b/>
          <w:bCs/>
        </w:rPr>
      </w:pPr>
      <w:r w:rsidRPr="00FC5B8D">
        <w:rPr>
          <w:snapToGrid w:val="0"/>
        </w:rPr>
        <w:t>- сущность,</w:t>
      </w:r>
      <w:r w:rsidRPr="00FC5B8D">
        <w:rPr>
          <w:b/>
          <w:snapToGrid w:val="0"/>
        </w:rPr>
        <w:t xml:space="preserve"> </w:t>
      </w:r>
      <w:r w:rsidRPr="00FC5B8D">
        <w:rPr>
          <w:snapToGrid w:val="0"/>
        </w:rPr>
        <w:t>понятие, структуру и юридические свойства Конституции как Основного закона Российского государства, порядок ее принятия и изменения, а также конституционные основы общественного и государственного строя Российской Федерации;</w:t>
      </w:r>
    </w:p>
    <w:p w:rsidR="008F645E" w:rsidRPr="00FC5B8D" w:rsidRDefault="008F645E" w:rsidP="008F645E">
      <w:pPr>
        <w:spacing w:line="360" w:lineRule="auto"/>
        <w:ind w:firstLine="709"/>
        <w:rPr>
          <w:b/>
          <w:bCs/>
        </w:rPr>
      </w:pPr>
      <w:r w:rsidRPr="00FC5B8D">
        <w:rPr>
          <w:snapToGrid w:val="0"/>
        </w:rPr>
        <w:t>- сущность, понятие и содержание политических, экономических и социальных основ конституционного строя России;</w:t>
      </w:r>
    </w:p>
    <w:p w:rsidR="008F645E" w:rsidRPr="00FC5B8D" w:rsidRDefault="008F645E" w:rsidP="008F645E">
      <w:pPr>
        <w:keepNext/>
        <w:widowControl/>
        <w:suppressLineNumbers/>
        <w:suppressAutoHyphens/>
        <w:spacing w:line="360" w:lineRule="auto"/>
        <w:ind w:firstLine="851"/>
        <w:rPr>
          <w:snapToGrid w:val="0"/>
        </w:rPr>
      </w:pPr>
      <w:r w:rsidRPr="00FC5B8D">
        <w:rPr>
          <w:snapToGrid w:val="0"/>
        </w:rPr>
        <w:lastRenderedPageBreak/>
        <w:t>- основы правового положения личности, основания и порядок приобретения и прекращения гражданства, а также содержание личных, социально-экономических и политических прав и свобод человека и гражданина в Российской Федерации;</w:t>
      </w:r>
    </w:p>
    <w:p w:rsidR="008F645E" w:rsidRPr="00FC5B8D" w:rsidRDefault="008F645E" w:rsidP="008F645E">
      <w:pPr>
        <w:keepNext/>
        <w:widowControl/>
        <w:suppressLineNumbers/>
        <w:suppressAutoHyphens/>
        <w:spacing w:line="360" w:lineRule="auto"/>
        <w:ind w:firstLine="851"/>
      </w:pPr>
      <w:r w:rsidRPr="00FC5B8D">
        <w:rPr>
          <w:snapToGrid w:val="0"/>
        </w:rPr>
        <w:t xml:space="preserve">- </w:t>
      </w:r>
      <w:r w:rsidRPr="00FC5B8D">
        <w:t>понятие, принципы, особенности и основы правового закрепления российского федерализма;</w:t>
      </w:r>
    </w:p>
    <w:p w:rsidR="008F645E" w:rsidRPr="00FC5B8D" w:rsidRDefault="008F645E" w:rsidP="008F645E">
      <w:pPr>
        <w:keepNext/>
        <w:widowControl/>
        <w:suppressLineNumbers/>
        <w:suppressAutoHyphens/>
        <w:spacing w:line="360" w:lineRule="auto"/>
        <w:ind w:firstLine="851"/>
        <w:rPr>
          <w:snapToGrid w:val="0"/>
        </w:rPr>
      </w:pPr>
      <w:r w:rsidRPr="00FC5B8D">
        <w:t xml:space="preserve">- </w:t>
      </w:r>
      <w:r w:rsidRPr="00FC5B8D">
        <w:rPr>
          <w:snapToGrid w:val="0"/>
        </w:rPr>
        <w:t>понятие, принципы избирательного права, правовое регулирование избирательного процесса;</w:t>
      </w:r>
    </w:p>
    <w:p w:rsidR="008F645E" w:rsidRPr="00FC5B8D" w:rsidRDefault="008F645E" w:rsidP="008F645E">
      <w:pPr>
        <w:keepNext/>
        <w:widowControl/>
        <w:suppressLineNumbers/>
        <w:suppressAutoHyphens/>
        <w:spacing w:line="360" w:lineRule="auto"/>
        <w:ind w:firstLine="851"/>
        <w:rPr>
          <w:snapToGrid w:val="0"/>
        </w:rPr>
      </w:pPr>
      <w:r w:rsidRPr="00FC5B8D">
        <w:rPr>
          <w:snapToGrid w:val="0"/>
        </w:rPr>
        <w:t>- понятие, систему и основные принципы организации и деятельности государственных органов и органов местного самоуправления;</w:t>
      </w:r>
    </w:p>
    <w:p w:rsidR="008F645E" w:rsidRPr="00FC5B8D" w:rsidRDefault="008F645E" w:rsidP="008F645E">
      <w:pPr>
        <w:keepNext/>
        <w:widowControl/>
        <w:suppressLineNumbers/>
        <w:suppressAutoHyphens/>
        <w:spacing w:line="360" w:lineRule="auto"/>
        <w:ind w:firstLine="851"/>
      </w:pPr>
      <w:r w:rsidRPr="00FC5B8D">
        <w:t>- систему властных отношений, государственно-политическую организацию общества</w:t>
      </w:r>
    </w:p>
    <w:p w:rsidR="008F645E" w:rsidRPr="00FC5B8D" w:rsidRDefault="008F645E" w:rsidP="008F645E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  <w:rPr>
          <w:b/>
        </w:rPr>
      </w:pPr>
      <w:r w:rsidRPr="00FC5B8D">
        <w:rPr>
          <w:b/>
        </w:rPr>
        <w:t xml:space="preserve">уметь: </w:t>
      </w:r>
    </w:p>
    <w:p w:rsidR="008F645E" w:rsidRPr="00FC5B8D" w:rsidRDefault="008F645E" w:rsidP="008F645E">
      <w:pPr>
        <w:keepNext/>
        <w:widowControl/>
        <w:suppressLineNumbers/>
        <w:tabs>
          <w:tab w:val="num" w:pos="927"/>
        </w:tabs>
        <w:suppressAutoHyphens/>
        <w:spacing w:line="360" w:lineRule="auto"/>
        <w:ind w:firstLine="851"/>
        <w:rPr>
          <w:snapToGrid w:val="0"/>
        </w:rPr>
      </w:pPr>
      <w:r w:rsidRPr="00FC5B8D">
        <w:rPr>
          <w:snapToGrid w:val="0"/>
        </w:rPr>
        <w:t xml:space="preserve">- толковать и применять Конституцию Российской Федерации, а так же иные источники конституционного права; </w:t>
      </w:r>
    </w:p>
    <w:p w:rsidR="008F645E" w:rsidRPr="00FC5B8D" w:rsidRDefault="008F645E" w:rsidP="008F645E">
      <w:pPr>
        <w:keepNext/>
        <w:widowControl/>
        <w:suppressLineNumbers/>
        <w:tabs>
          <w:tab w:val="num" w:pos="927"/>
        </w:tabs>
        <w:suppressAutoHyphens/>
        <w:spacing w:line="360" w:lineRule="auto"/>
        <w:ind w:firstLine="851"/>
        <w:rPr>
          <w:snapToGrid w:val="0"/>
        </w:rPr>
      </w:pPr>
      <w:r w:rsidRPr="00FC5B8D">
        <w:rPr>
          <w:snapToGrid w:val="0"/>
        </w:rPr>
        <w:t>- самостоятельно анализировать процессы становления и развития важнейших государственно-правовых институтов в Российской Федерации;</w:t>
      </w:r>
    </w:p>
    <w:p w:rsidR="008F645E" w:rsidRPr="00FC5B8D" w:rsidRDefault="008F645E" w:rsidP="008F645E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  <w:rPr>
          <w:b/>
        </w:rPr>
      </w:pPr>
      <w:r w:rsidRPr="00FC5B8D">
        <w:rPr>
          <w:b/>
        </w:rPr>
        <w:t xml:space="preserve">владеть: </w:t>
      </w:r>
    </w:p>
    <w:p w:rsidR="008F645E" w:rsidRPr="00FC5B8D" w:rsidRDefault="008F645E" w:rsidP="008F645E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>- юридической терминологией;</w:t>
      </w:r>
    </w:p>
    <w:p w:rsidR="008F645E" w:rsidRPr="00FC5B8D" w:rsidRDefault="008F645E" w:rsidP="008F645E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>- навыками работы с правовыми актами;</w:t>
      </w:r>
    </w:p>
    <w:p w:rsidR="008F645E" w:rsidRPr="00FC5B8D" w:rsidRDefault="008F645E" w:rsidP="008F645E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>- навыками анализа различных правовых явлений, юридических фактов, правовых норм и правовых  отношений являющихся объектами профессиональной деятельности.</w:t>
      </w:r>
    </w:p>
    <w:p w:rsidR="008F645E" w:rsidRPr="00FC5B8D" w:rsidRDefault="008F645E" w:rsidP="008F645E">
      <w:pPr>
        <w:keepNext/>
        <w:widowControl/>
        <w:suppressLineNumbers/>
        <w:suppressAutoHyphens/>
        <w:spacing w:line="360" w:lineRule="auto"/>
        <w:ind w:firstLine="851"/>
      </w:pPr>
      <w:r w:rsidRPr="00FC5B8D">
        <w:t>Дисциплина «Конституционное право» формирует следующие общекультурные (ОК) и профессиональные (ПК) компетенции бакалавра:</w:t>
      </w:r>
    </w:p>
    <w:p w:rsidR="008F645E" w:rsidRPr="00FC5B8D" w:rsidRDefault="008F645E" w:rsidP="008F645E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>– способность и готовность к диалогу на основе ценностей гражданского демократического общества (ОК-6);</w:t>
      </w:r>
    </w:p>
    <w:p w:rsidR="008F645E" w:rsidRPr="00FC5B8D" w:rsidRDefault="008F645E" w:rsidP="008F645E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>– умение критически оценивать информацию, переоценивать накопленный опыт и конструктивно принимать решение на основе обобщения информации; способностью к критическому анализу своих возможностей (ОК-14);</w:t>
      </w:r>
    </w:p>
    <w:p w:rsidR="008F645E" w:rsidRPr="00FC5B8D" w:rsidRDefault="008F645E" w:rsidP="008F645E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>– способность свободно ориентироваться в правовой системе России (ПК-9);</w:t>
      </w:r>
    </w:p>
    <w:p w:rsidR="008F645E" w:rsidRPr="00FC5B8D" w:rsidRDefault="008F645E" w:rsidP="008F645E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>– умение разрабатывать проекты нормативных и ненормативных правовых актов, готовить заключения на нормативные правовые акты в соответствии с правилами юридической техники (ПК – 15);</w:t>
      </w:r>
    </w:p>
    <w:p w:rsidR="008F645E" w:rsidRPr="00FC5B8D" w:rsidRDefault="008F645E" w:rsidP="008F645E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>– умение моделировать административные процессы и процедуры в органах государственной власти Российской Федерации, органах государственной власти субъектов Российской Федерации (ПК-25);</w:t>
      </w:r>
    </w:p>
    <w:p w:rsidR="008F645E" w:rsidRPr="00FC5B8D" w:rsidRDefault="008F645E" w:rsidP="008F645E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lastRenderedPageBreak/>
        <w:t>– умение находить основы для сотрудничества с другими органами государственной власти Российской Федерации, органами государственной власти субъектов Российской Федерации, институтами гражданского общества, способностью определять потребности в информации, получать информацию из большого числа источников, оперативно и точно интерпретировать информацию (ПК-31);</w:t>
      </w:r>
    </w:p>
    <w:p w:rsidR="008F645E" w:rsidRPr="00FC5B8D" w:rsidRDefault="008F645E" w:rsidP="008F645E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>– способность представлять интересы и официальную информацию органов государственной власти Российской Федерации, органов государственной власти субъектов Российской Федерации, государственного или муниципального предприятия, учреждения при взаимодействии с иными органами государственной власти Российской Федерации, органами государственной власти субъектов Российской Федерации, органами местного самоуправления, государственными и муниципальными организациями, предприятиями и учреждениями, политическими партиями, общественно-политическими и некоммерческими организациями, институтами гражданского общества, средствами массовой коммуникации, гражданами (ПК-32);</w:t>
      </w:r>
    </w:p>
    <w:p w:rsidR="008F645E" w:rsidRPr="00FC5B8D" w:rsidRDefault="008F645E" w:rsidP="008F645E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>– умение предупреждать и разрешать конфликтные ситуации при взаимодействии органов государственной власти Российской Федерации, органов государственной власти субъектов Российской Федерации, институтов гражданского общества, средств массовой коммуникации (ПК-33).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7 зачетных единиц (282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 зачет во 2 семестре, экзамен в 3 семестре.</w:t>
      </w:r>
    </w:p>
    <w:p w:rsidR="008F645E" w:rsidRPr="00FC5B8D" w:rsidRDefault="008F645E" w:rsidP="008F645E">
      <w:pPr>
        <w:spacing w:line="360" w:lineRule="auto"/>
        <w:ind w:firstLine="709"/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«Криминалистика»</w:t>
      </w:r>
    </w:p>
    <w:p w:rsidR="008F645E" w:rsidRPr="00FC5B8D" w:rsidRDefault="008F645E" w:rsidP="008F645E">
      <w:pPr>
        <w:spacing w:line="360" w:lineRule="auto"/>
        <w:ind w:firstLine="709"/>
        <w:rPr>
          <w:b/>
          <w:bCs/>
          <w:i/>
          <w:iCs/>
        </w:rPr>
      </w:pP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Целями и задачами изучения дисциплины «Криминалистика» являются формирование у студентов теоретических знаний и выработка у них практических навыков, которые позволят им использовать полученные знания, сформированные умения и приобретенные навыки для использования криминалистических средств и методов при производстве следственных и оперативных действий в процессе раскрытия, расследования и предупреждения преступлений.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Задачи дисциплины: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освоение знаний теории и приобретение основных навыков грамотного применения специфических методов и приемов криминалистического исследования преступлений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изучение и разработка вопросов применительно к потребностям следственной и судебной практики при расследовании и судебном рассмотрении уголовных дел.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Дисциплина относится к профессиональному циклу и включается в базовую (обязательную) часть. Дисциплина тесно взаимосвязана с уголовным правом, криминологией, уголовным процессом.</w:t>
      </w:r>
    </w:p>
    <w:p w:rsidR="008F645E" w:rsidRPr="00FC5B8D" w:rsidRDefault="008F645E" w:rsidP="008F645E">
      <w:pPr>
        <w:spacing w:line="360" w:lineRule="auto"/>
        <w:ind w:firstLine="709"/>
        <w:rPr>
          <w:b/>
          <w:bCs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изучения дисциплины студент должен уметь: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анализировать и оценивать розыскную и доказательственную информацию по конкретным уголовным делам, в том числе в масштабе региона, определять исходные следственные ситуации, анализировать влияющие на них факторы;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обосновывать и принимать процессуальные и тактические решения;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применять методы предварительной проверки заявлений о преступлениях;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организовывать следственно-оперативную группу для выезда на место происшествия и руководить ее деятельностью;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использовать технико-криминалистические средства и методы обнаружения, фиксации и изъятия следов преступлений;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предварительно изучать источники розыскной и доказательственной информации и использовать их в раскрытии, расследовании и предотвращении преступлений;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выдвигать и обосновывать криминалистические версии, и на их основе планировать расследование преступлений;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применять тактические приемы производства отдельных следственных действий, организовывать их проведение;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- организовывать взаимодействие с органами дознания и должностными лицами иных служб органов внутренних дел, прокуратуры и ФСБ, использовать помощь общественности, средств массовой информации в расследовании преступлений;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использовать помощь специалистов в процессе расследования уголовных дел, назначать экспертизы, оценивать их результаты;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составлять процессуальные документы в соответствии с требованиями уголовно-процессуального законодательства и рекомендациями криминалистики;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пользоваться информационно-поисковыми системами технико-криминалистического назначения;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принимать решения, направленные на предупреждение преступлений по материалам расследования, и реализовывать их;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использовать нормативные документы, регламентирующие деятельность ОВД и других правоохранительных органов в сфере применения криминалистических средств и методов.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Обладать компетенциями</w:t>
      </w:r>
      <w:r w:rsidRPr="00FC5B8D">
        <w:t>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имеет нетерпимое отношение к коррупционному поведению, уважительно относится к праву и закону (ОК-6)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осознает социальную значимость своей будущей профессии, обладает достаточным уровнем профессионального правосознания (ОК-1);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готов к выполнению должностных обязанностей по обеспечению законности и правопорядка, безопасности личности, общества, государства (ПК-8);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способен уважать честь и достоинство личности, соблюдать и защищать права и свободы человека и гражданина (ПК-9);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способен выявлять, пресекать, раскрывать и расследовать преступления и иные правонарушения (ПК-10);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способен осуществлять предупреждение правонарушений, выявлять и устранять причины и условия, способствующие их совершению (ПК-11);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способен выявлять, давать оценку коррупционного поведения и содействовать его пресечению (ПК-12);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готов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 (ПК-14).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5 зачетных единиц (180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  экзамен в 5 семестре.</w:t>
      </w:r>
    </w:p>
    <w:p w:rsidR="008F645E" w:rsidRPr="00FC5B8D" w:rsidRDefault="008F645E" w:rsidP="008F645E">
      <w:pPr>
        <w:spacing w:line="360" w:lineRule="auto"/>
        <w:ind w:firstLine="709"/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b/>
          <w:bCs/>
          <w:iCs/>
        </w:rPr>
      </w:pP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b/>
          <w:bCs/>
          <w:iCs/>
        </w:rPr>
        <w:t>Международное право»</w:t>
      </w:r>
    </w:p>
    <w:p w:rsidR="008F645E" w:rsidRPr="00FC5B8D" w:rsidRDefault="008F645E" w:rsidP="008F645E">
      <w:pPr>
        <w:spacing w:line="360" w:lineRule="auto"/>
        <w:ind w:firstLine="709"/>
        <w:rPr>
          <w:b/>
          <w:bCs/>
        </w:rPr>
      </w:pP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Цель</w:t>
      </w:r>
      <w:r w:rsidRPr="00FC5B8D">
        <w:t>: приобретение студентами теоретических и практических знаний о нормах международного права.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Задачи</w:t>
      </w:r>
      <w:r w:rsidRPr="00FC5B8D">
        <w:t>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продолжить формирование стремления студентов к саморазвитию, повышению квалификации и мастерства;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развивать способности к использованию основных положений и методов социальных, гуманитарных и экономических наук при решении социальных и профессиональных задач;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t>- сформировать способность анализировать социально значимые и государственно-правовые проблемы и процессы.</w:t>
      </w:r>
      <w:r w:rsidRPr="00FC5B8D">
        <w:rPr>
          <w:b/>
        </w:rPr>
        <w:t xml:space="preserve"> 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«Международное право» относится к базовой части профессионального цикла основной профессиональной образовательной программы, тесно связана с иными базовыми дисциплинами, такими как Теория государства и права, Политология, что предопределяет важность изучения Международного права в подготовке юристов.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освоения программы учебной дисциплины «Международное право» обучающийся должен: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а)</w:t>
      </w:r>
      <w:r w:rsidRPr="00FC5B8D">
        <w:t xml:space="preserve"> </w:t>
      </w:r>
      <w:r w:rsidRPr="00FC5B8D">
        <w:rPr>
          <w:b/>
          <w:bCs/>
        </w:rPr>
        <w:t>знать: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- основные понятия и категории международного права;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сущность международного права, способы и методы регулирования отношений в международном сообществе;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б)</w:t>
      </w:r>
      <w:r w:rsidRPr="00FC5B8D">
        <w:t xml:space="preserve"> </w:t>
      </w:r>
      <w:r w:rsidRPr="00FC5B8D">
        <w:rPr>
          <w:b/>
          <w:bCs/>
        </w:rPr>
        <w:t>уметь: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осуществлять сравнительно-правовой анализ норм международного права;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самостоятельно ориентироваться в основных институтах международного права;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в) владеть навыками: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применения норм международного права в конкретных ситуациях;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ориентирования в нормативно-правовых актах и специальной литературе по международному праву;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анализа правовых актов и толкования правовых норм;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свободного оперирования юридическими понятиями и категориями в сфере международного права;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поиска, обработки научной, нормативной и иной информации;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анализа и правового разрешения конкретных ситуаций;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составления обращений и жалоб в международные органы по защите прав человека;</w:t>
      </w:r>
      <w:r w:rsidRPr="00FC5B8D">
        <w:rPr>
          <w:b/>
          <w:bCs/>
        </w:rPr>
        <w:t> 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г) обладать следующими</w:t>
      </w:r>
      <w:r w:rsidRPr="00FC5B8D">
        <w:t xml:space="preserve"> </w:t>
      </w:r>
      <w:r w:rsidRPr="00FC5B8D">
        <w:rPr>
          <w:b/>
          <w:bCs/>
        </w:rPr>
        <w:t>компетенциями:</w:t>
      </w:r>
    </w:p>
    <w:p w:rsidR="008F645E" w:rsidRPr="00FC5B8D" w:rsidRDefault="008F645E" w:rsidP="008F645E">
      <w:pPr>
        <w:pStyle w:val="a4"/>
        <w:tabs>
          <w:tab w:val="left" w:pos="8280"/>
        </w:tabs>
        <w:spacing w:before="0" w:beforeAutospacing="0" w:after="0" w:afterAutospacing="0" w:line="360" w:lineRule="auto"/>
        <w:ind w:firstLine="709"/>
        <w:jc w:val="both"/>
      </w:pPr>
      <w:r w:rsidRPr="00FC5B8D">
        <w:t>- владеть культурой мышления, быть способным к обобщению, анализу, восприятию информации, постановке цели и выбору путей ее достижения (ОК-3);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использовать основные положения и методы социальных, гуманитарных и экономических наук при решении социальных и профессиональных задач (ОК-8);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осуществлять профессиональную деятельность на основе развитого правосознания, правового мышления и правовой культуры (ПК-2).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применять нормативные правовые акты, реализовывать нормы материального и процессуального права в профессиональной деятельности (ПК-5).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4 зачетных единиц (144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 экзамен  в 3 семестре.</w:t>
      </w:r>
    </w:p>
    <w:p w:rsidR="008F645E" w:rsidRPr="00FC5B8D" w:rsidRDefault="008F645E" w:rsidP="008F645E">
      <w:pPr>
        <w:ind w:firstLine="708"/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b/>
          <w:bCs/>
          <w:iCs/>
        </w:rPr>
      </w:pP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b/>
          <w:bCs/>
          <w:iCs/>
        </w:rPr>
        <w:t>Международное частное право»</w:t>
      </w:r>
    </w:p>
    <w:p w:rsidR="008F645E" w:rsidRPr="00FC5B8D" w:rsidRDefault="008F645E" w:rsidP="008F645E">
      <w:pPr>
        <w:jc w:val="center"/>
        <w:rPr>
          <w:b/>
          <w:bCs/>
        </w:rPr>
      </w:pP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Целью дисциплины - подготовка специалистов, обладающих необходимыми знаниями, навыками и умениями в области международного частного права.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«Международное частное право» относится к базовой части профессионального цикла основной профессиональной образовательной программы.</w:t>
      </w:r>
    </w:p>
    <w:p w:rsidR="008F645E" w:rsidRPr="00FC5B8D" w:rsidRDefault="008F645E" w:rsidP="008F645E">
      <w:pPr>
        <w:spacing w:line="360" w:lineRule="auto"/>
        <w:ind w:firstLine="709"/>
        <w:rPr>
          <w:b/>
          <w:bCs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освоения дисциплины «Международное частное право» студент должен: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освоить основные понятия и категории, применяемые при изучении курса: понятие международного частного права; источники международного частного права; методы регулирования гражданско-правовых отношений с иностранным элементом; субъекты международного частного права; правовое регулирование иностранных инвестиций; коллизионные нормы; собственность в международных отношениях; внешнеэкономические сделки; коллизионные вопросы в области наследственного права и </w:t>
      </w:r>
      <w:proofErr w:type="spellStart"/>
      <w:r w:rsidRPr="00FC5B8D">
        <w:t>деликтных</w:t>
      </w:r>
      <w:proofErr w:type="spellEnd"/>
      <w:r w:rsidRPr="00FC5B8D">
        <w:t xml:space="preserve"> обязательств; право интеллектуальной собственности (авторское, патентное; международное семейное право; международный гражданский процесс и арбитраж.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обладать следующими профессиональными компетенциями (ПК):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нормотворческой деятельности</w:t>
      </w:r>
      <w:r w:rsidRPr="00FC5B8D">
        <w:t>: способен участвовать в разработке нормативно-правовых актов в соответствии с профилем своей профессиональной деятельности (ПК-1);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правоприменительной деятельности</w:t>
      </w:r>
      <w:r w:rsidRPr="00FC5B8D">
        <w:t xml:space="preserve">: способен осуществлять профессиональную деятельность на основе развитого правосознания, правового мышления и правовой культуры (ПК-2); способен обеспечивать соблюдение законодательства субъектами права (ПК-3); способен принимать решения и совершать </w:t>
      </w:r>
      <w:r w:rsidRPr="00FC5B8D">
        <w:lastRenderedPageBreak/>
        <w:t>юридические действия в точном соответствии с законом (ПК-4); способен применять нормативные правовые акты, реализовывать нормы материального и процессуального права в профессиональной деятельности (ПК-5); способен юридически правильно квалифицировать факты и обстоятельства (ПК-6); владеет навыками подготовки юридических документов (ПК-7);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правоохранительной деятельности</w:t>
      </w:r>
      <w:r w:rsidRPr="00FC5B8D">
        <w:t>: готов к выполнению должностных обязанностей по обеспечению законности и правопорядка, безопасности личности, общества, государства (ПК-8); способен уважать честь и достоинство личности, соблюдать и защищать права и свободы человека и гражданина (ПК-9); способен выявлять, пресекать, раскрывать и расследовать преступления и иные правонарушения (ПК-10); способен осуществлять предупреждение правонарушений, выявлять и устранять причины и условия, способствующие их совершению (ПК-11); способен выявлять, давать оценку коррупционного поведения и содействовать его пресечению (ПК-12); способен правильно и полно отражать результаты профессиональной деятельности в юридической и иной документации (ПК-13);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экспертно-консультационной деятельности</w:t>
      </w:r>
      <w:r w:rsidRPr="00FC5B8D">
        <w:t>: готов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 (ПК-14); способен толковать различные правовые акты (ПК-15); способен давать квалифицированные юридические заключения и консультации в конкретных видах юридической деятельности (ПК-16);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педагогической деятельности</w:t>
      </w:r>
      <w:r w:rsidRPr="00FC5B8D">
        <w:t>: способен преподавать правовые дисциплины на необходимом теоретическом и методическом уровне (ПК-17); способен управлять самостоятельной работой обучающихся (ПК-18); способен эффективно осуществлять правовое воспитание (ПК-19).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r w:rsidRPr="00FC5B8D">
        <w:rPr>
          <w:b/>
          <w:bCs/>
        </w:rPr>
        <w:t>обладать следующими общекультурными компетенциями</w:t>
      </w:r>
      <w:r w:rsidRPr="00FC5B8D">
        <w:t xml:space="preserve"> (ОК): стремлением к саморазвитию, повышению своей квалификации и мастерства (ОК-7); способностью использовать основные положения и методы социальных, гуманитарных и экономических наук при решении социальных и профессиональных задач (ОК-8); способностью анализировать социально значимые проблемы и процессы (ОК-9).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6 зачетных единиц (216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 экзамен  в 7 семестре.</w:t>
      </w:r>
    </w:p>
    <w:p w:rsidR="008F645E" w:rsidRPr="00FC5B8D" w:rsidRDefault="008F645E" w:rsidP="008F645E">
      <w:pPr>
        <w:ind w:firstLine="720"/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«Налоговое право»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shd w:val="clear" w:color="auto" w:fill="FFFFFF"/>
        <w:spacing w:line="360" w:lineRule="auto"/>
        <w:ind w:firstLine="709"/>
      </w:pPr>
      <w:r w:rsidRPr="00FC5B8D">
        <w:rPr>
          <w:b/>
        </w:rPr>
        <w:t>Целью</w:t>
      </w:r>
      <w:r w:rsidRPr="00FC5B8D">
        <w:rPr>
          <w:color w:val="000000"/>
        </w:rPr>
        <w:t xml:space="preserve"> изучения данной дисциплины является получение студентами знаний по теории налогового права, федеральному, региональному и местному законодательству по налогам и сборам, практике работы налоговых органов.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 Учебная дисциплина «Налоговое право» относится к базовой части профессионального цикла основной профессиональной образовательной программы.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В результате изучения данной дисциплины студент должен:</w:t>
      </w:r>
    </w:p>
    <w:p w:rsidR="008F645E" w:rsidRPr="00FC5B8D" w:rsidRDefault="008F645E" w:rsidP="008F645E">
      <w:p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  <w:ind w:firstLine="709"/>
        <w:rPr>
          <w:b/>
          <w:bCs/>
        </w:rPr>
      </w:pPr>
      <w:r w:rsidRPr="00FC5B8D">
        <w:rPr>
          <w:b/>
          <w:bCs/>
        </w:rPr>
        <w:t>уметь:</w:t>
      </w:r>
    </w:p>
    <w:p w:rsidR="008F645E" w:rsidRPr="00FC5B8D" w:rsidRDefault="008F645E" w:rsidP="008F645E">
      <w:pPr>
        <w:widowControl/>
        <w:numPr>
          <w:ilvl w:val="0"/>
          <w:numId w:val="23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</w:pPr>
      <w:r w:rsidRPr="00FC5B8D">
        <w:t>правильно рассчитать размеры каждого из представленных в Налоговом кодексе РФ налога;</w:t>
      </w:r>
    </w:p>
    <w:p w:rsidR="008F645E" w:rsidRPr="00FC5B8D" w:rsidRDefault="008F645E" w:rsidP="008F645E">
      <w:pPr>
        <w:widowControl/>
        <w:numPr>
          <w:ilvl w:val="0"/>
          <w:numId w:val="23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</w:pPr>
      <w:r w:rsidRPr="00FC5B8D">
        <w:t>четко ориентироваться в проводимой государством налоговой политике;</w:t>
      </w:r>
    </w:p>
    <w:p w:rsidR="008F645E" w:rsidRPr="00FC5B8D" w:rsidRDefault="008F645E" w:rsidP="008F645E">
      <w:pPr>
        <w:widowControl/>
        <w:numPr>
          <w:ilvl w:val="0"/>
          <w:numId w:val="23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</w:pPr>
      <w:r w:rsidRPr="00FC5B8D">
        <w:t>правильно толковать юридические факты налогового права и применять на практике полученные знания;</w:t>
      </w:r>
    </w:p>
    <w:p w:rsidR="008F645E" w:rsidRPr="00FC5B8D" w:rsidRDefault="008F645E" w:rsidP="008F645E">
      <w:pPr>
        <w:widowControl/>
        <w:numPr>
          <w:ilvl w:val="0"/>
          <w:numId w:val="23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</w:pPr>
      <w:r w:rsidRPr="00FC5B8D">
        <w:t>решать задачи по налоговому праву и составлять соответствующие юридические документы;</w:t>
      </w:r>
    </w:p>
    <w:p w:rsidR="008F645E" w:rsidRPr="00FC5B8D" w:rsidRDefault="008F645E" w:rsidP="008F645E">
      <w:p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  <w:ind w:firstLine="709"/>
        <w:rPr>
          <w:b/>
          <w:bCs/>
        </w:rPr>
      </w:pPr>
      <w:r w:rsidRPr="00FC5B8D">
        <w:rPr>
          <w:b/>
          <w:bCs/>
        </w:rPr>
        <w:t>знать:</w:t>
      </w:r>
    </w:p>
    <w:p w:rsidR="008F645E" w:rsidRPr="00FC5B8D" w:rsidRDefault="008F645E" w:rsidP="008F645E">
      <w:pPr>
        <w:widowControl/>
        <w:numPr>
          <w:ilvl w:val="0"/>
          <w:numId w:val="24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</w:pPr>
      <w:r w:rsidRPr="00FC5B8D">
        <w:t>современные аспекты в теории налогов;</w:t>
      </w:r>
    </w:p>
    <w:p w:rsidR="008F645E" w:rsidRPr="00FC5B8D" w:rsidRDefault="008F645E" w:rsidP="008F645E">
      <w:pPr>
        <w:widowControl/>
        <w:numPr>
          <w:ilvl w:val="0"/>
          <w:numId w:val="24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</w:pPr>
      <w:r w:rsidRPr="00FC5B8D">
        <w:t>юридические принципы налогообложения;</w:t>
      </w:r>
    </w:p>
    <w:p w:rsidR="008F645E" w:rsidRPr="00FC5B8D" w:rsidRDefault="008F645E" w:rsidP="008F645E">
      <w:pPr>
        <w:widowControl/>
        <w:numPr>
          <w:ilvl w:val="0"/>
          <w:numId w:val="24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</w:pPr>
      <w:r w:rsidRPr="00FC5B8D">
        <w:t>показатели эффективности налоговой системы;</w:t>
      </w:r>
    </w:p>
    <w:p w:rsidR="008F645E" w:rsidRPr="00FC5B8D" w:rsidRDefault="008F645E" w:rsidP="008F645E">
      <w:pPr>
        <w:widowControl/>
        <w:numPr>
          <w:ilvl w:val="0"/>
          <w:numId w:val="24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</w:pPr>
      <w:r w:rsidRPr="00FC5B8D">
        <w:lastRenderedPageBreak/>
        <w:t>основные направления современной налоговой политики РФ;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освоения дисциплины «Налоговое право» студент должен: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обладать следующими профессиональными компетенциями (ПК):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нормотворческой деятельности</w:t>
      </w:r>
      <w:r w:rsidRPr="00FC5B8D">
        <w:t>: способен участвовать в разработке нормативно-правовых актов в соответствии с профилем своей профессиональной деятельности (ПК-1);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правоприменительной деятельности</w:t>
      </w:r>
      <w:r w:rsidRPr="00FC5B8D">
        <w:t>: способен осуществлять профессиональную деятельность на основе развитого правосознания, правового мышления и правовой культуры (ПК-2); способен обеспечивать соблюдение законодательства субъектами права (ПК-3); способен принимать решения и совершать юридические действия в точном соответствии с законом (ПК-4); способен применять нормативные правовые акты, реализовывать нормы материального и процессуального права в профессиональной деятельности (ПК-5); способен юридически правильно квалифицировать факты и обстоятельства (ПК-6); владеет навыками подготовки юридических документов (ПК-7);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правоохранительной деятельности</w:t>
      </w:r>
      <w:r w:rsidRPr="00FC5B8D">
        <w:t>: готов к выполнению должностных обязанностей по обеспечению законности и правопорядка, безопасности личности, общества, государства (ПК-8); способен уважать честь и достоинство личности, соблюдать и защищать права и свободы человека и гражданина (ПК-9); способен выявлять, пресекать, раскрывать и расследовать преступления и иные правонарушения (ПК-10); способен осуществлять предупреждение правонарушений, выявлять и устранять причины и условия, способствующие их совершению (ПК-11); способен выявлять, давать оценку коррупционного поведения и содействовать его пресечению (ПК-12); способен правильно и полно отражать результаты профессиональной деятельности в юридической и иной документации (ПК-13);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экспертно-консультационной деятельности</w:t>
      </w:r>
      <w:r w:rsidRPr="00FC5B8D">
        <w:t>: готов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 (ПК-14); способен толковать различные правовые акты (ПК-15); способен давать квалифицированные юридические заключения и консультации в конкретных видах юридической деятельности (ПК-16);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педагогической деятельности</w:t>
      </w:r>
      <w:r w:rsidRPr="00FC5B8D">
        <w:t>: способен преподавать правовые дисциплины на необходимом теоретическом и методическом уровне (ПК-17); способен управлять самостоятельной работой обучающихся (ПК-18); способен эффективно осуществлять правовое воспитание (ПК-19).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 xml:space="preserve">- </w:t>
      </w:r>
      <w:r w:rsidRPr="00FC5B8D">
        <w:rPr>
          <w:b/>
          <w:bCs/>
        </w:rPr>
        <w:t>обладать следующими общекультурными компетенциями</w:t>
      </w:r>
      <w:r w:rsidRPr="00FC5B8D">
        <w:t xml:space="preserve"> (ОК): стремлением к саморазвитию, повышению своей квалификации и мастерства (ОК-7); способностью использовать основные положения и методы социальных, гуманитарных и экономических наук при решении социальных и профессиональных задач (ОК-8); способностью анализировать социально значимые проблемы и процессы (ОК-9).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5 зачетных единиц (180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 экзамен в 5семестре.</w:t>
      </w:r>
    </w:p>
    <w:p w:rsidR="008F645E" w:rsidRPr="00FC5B8D" w:rsidRDefault="008F645E" w:rsidP="008F645E">
      <w:pPr>
        <w:ind w:firstLine="708"/>
        <w:rPr>
          <w:b/>
          <w:bCs/>
          <w:i/>
          <w:iCs/>
        </w:rPr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«Право социального обеспечения»</w:t>
      </w:r>
    </w:p>
    <w:p w:rsidR="008F645E" w:rsidRPr="00FC5B8D" w:rsidRDefault="008F645E" w:rsidP="008F645E">
      <w:pPr>
        <w:ind w:firstLine="708"/>
        <w:rPr>
          <w:b/>
          <w:bCs/>
          <w:i/>
          <w:iCs/>
        </w:rPr>
      </w:pP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suppressAutoHyphens/>
        <w:spacing w:line="360" w:lineRule="auto"/>
        <w:ind w:firstLine="709"/>
        <w:rPr>
          <w:b/>
          <w:bCs/>
          <w:color w:val="000000"/>
          <w:kern w:val="32"/>
        </w:rPr>
      </w:pPr>
      <w:r w:rsidRPr="00FC5B8D">
        <w:rPr>
          <w:b/>
          <w:bCs/>
          <w:color w:val="000000"/>
          <w:kern w:val="32"/>
        </w:rPr>
        <w:t xml:space="preserve">Цель: </w:t>
      </w:r>
      <w:r w:rsidRPr="00FC5B8D">
        <w:rPr>
          <w:color w:val="000000"/>
        </w:rPr>
        <w:t>формирование фундаментальных теоретических знаний в области социального обеспечения, институтов права социального обеспечения (ПСО) и развитие навыков применения норм действующего законодательства в практической профессиональной деятельности.</w:t>
      </w:r>
    </w:p>
    <w:p w:rsidR="008F645E" w:rsidRPr="00FC5B8D" w:rsidRDefault="008F645E" w:rsidP="008F645E">
      <w:pPr>
        <w:suppressAutoHyphens/>
        <w:spacing w:line="360" w:lineRule="auto"/>
        <w:ind w:firstLine="709"/>
        <w:rPr>
          <w:b/>
          <w:color w:val="000000"/>
        </w:rPr>
      </w:pPr>
      <w:r w:rsidRPr="00FC5B8D">
        <w:rPr>
          <w:b/>
          <w:color w:val="000000"/>
        </w:rPr>
        <w:t xml:space="preserve">Задачи: </w:t>
      </w:r>
    </w:p>
    <w:p w:rsidR="008F645E" w:rsidRPr="00FC5B8D" w:rsidRDefault="008F645E" w:rsidP="008F645E">
      <w:pPr>
        <w:suppressAutoHyphens/>
        <w:spacing w:line="360" w:lineRule="auto"/>
        <w:rPr>
          <w:b/>
          <w:color w:val="000000"/>
        </w:rPr>
      </w:pPr>
      <w:r w:rsidRPr="00FC5B8D">
        <w:rPr>
          <w:b/>
          <w:color w:val="000000"/>
        </w:rPr>
        <w:t xml:space="preserve">- </w:t>
      </w:r>
      <w:r w:rsidRPr="00FC5B8D">
        <w:rPr>
          <w:bCs/>
          <w:color w:val="000000"/>
          <w:kern w:val="32"/>
        </w:rPr>
        <w:t>понимание сущности права социального обеспечения, особенности его основных институтов;</w:t>
      </w:r>
    </w:p>
    <w:p w:rsidR="008F645E" w:rsidRPr="00FC5B8D" w:rsidRDefault="008F645E" w:rsidP="008F645E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приобретение навыков работы с нормативно-правовыми актами и материалами судебной практики в сфере права социального обеспечения;</w:t>
      </w:r>
    </w:p>
    <w:p w:rsidR="008F645E" w:rsidRPr="00FC5B8D" w:rsidRDefault="008F645E" w:rsidP="008F645E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изучение источников права социального обеспечения, анализ международных договоров, законов и иных нормативных правовых актов;</w:t>
      </w:r>
    </w:p>
    <w:p w:rsidR="008F645E" w:rsidRPr="00FC5B8D" w:rsidRDefault="008F645E" w:rsidP="008F645E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- приобретение навыков  профессионального мышления будущими специалистами, выработке умений и навыков по реализации норм действующего законодательства в области права социального обеспечения на основе анализа юридических фактов, подготовке процессуальных документов для рассмотрения и разрешения в </w:t>
      </w:r>
      <w:r w:rsidRPr="00FC5B8D">
        <w:rPr>
          <w:bCs/>
          <w:color w:val="000000"/>
          <w:kern w:val="32"/>
        </w:rPr>
        <w:lastRenderedPageBreak/>
        <w:t>государственных органах и суде в целях защиты прав граждан.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suppressAutoHyphens/>
        <w:spacing w:line="360" w:lineRule="auto"/>
        <w:ind w:firstLine="709"/>
        <w:rPr>
          <w:color w:val="000000"/>
        </w:rPr>
      </w:pPr>
      <w:r w:rsidRPr="00FC5B8D">
        <w:t> </w:t>
      </w:r>
      <w:r w:rsidRPr="00FC5B8D">
        <w:rPr>
          <w:color w:val="000000"/>
        </w:rPr>
        <w:t>Дисциплина «Право социального обеспечения» является обязательной дисциплиной профессионального цикла дисциплин основной образовательной программы (ООП) по направлению 030900.62 «Юриспруденция», для всех профилей, (</w:t>
      </w:r>
      <w:proofErr w:type="spellStart"/>
      <w:r w:rsidRPr="00FC5B8D">
        <w:rPr>
          <w:color w:val="000000"/>
        </w:rPr>
        <w:t>бакалавриат</w:t>
      </w:r>
      <w:proofErr w:type="spellEnd"/>
      <w:r w:rsidRPr="00FC5B8D">
        <w:rPr>
          <w:color w:val="000000"/>
        </w:rPr>
        <w:t>).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8F645E" w:rsidRPr="00FC5B8D" w:rsidRDefault="008F645E" w:rsidP="008F645E">
      <w:pPr>
        <w:keepNext/>
        <w:suppressAutoHyphens/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>В результате освоения содержания дисциплины «Право социального обеспечения» студент должен:</w:t>
      </w:r>
    </w:p>
    <w:p w:rsidR="008F645E" w:rsidRPr="00FC5B8D" w:rsidRDefault="008F645E" w:rsidP="008F645E">
      <w:pPr>
        <w:keepNext/>
        <w:suppressAutoHyphens/>
        <w:spacing w:line="360" w:lineRule="auto"/>
        <w:ind w:firstLine="709"/>
        <w:rPr>
          <w:b/>
          <w:color w:val="000000"/>
        </w:rPr>
      </w:pPr>
      <w:r w:rsidRPr="00FC5B8D">
        <w:rPr>
          <w:b/>
          <w:color w:val="000000"/>
        </w:rPr>
        <w:t>знать:</w:t>
      </w:r>
    </w:p>
    <w:p w:rsidR="008F645E" w:rsidRPr="00FC5B8D" w:rsidRDefault="008F645E" w:rsidP="008F645E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методы правового регулирования материальных, процедурных и процессуальных отношений с сфере социального обеспечения;</w:t>
      </w:r>
    </w:p>
    <w:p w:rsidR="008F645E" w:rsidRPr="00FC5B8D" w:rsidRDefault="008F645E" w:rsidP="008F645E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международные акты, законы и иные нормативные правовые акты, регулирующие отношения, входящие в </w:t>
      </w:r>
      <w:r w:rsidRPr="00FC5B8D">
        <w:rPr>
          <w:color w:val="000000"/>
        </w:rPr>
        <w:t>дисциплину</w:t>
      </w:r>
      <w:r w:rsidRPr="00FC5B8D">
        <w:rPr>
          <w:bCs/>
          <w:color w:val="000000"/>
          <w:kern w:val="32"/>
        </w:rPr>
        <w:t xml:space="preserve"> </w:t>
      </w:r>
      <w:r w:rsidRPr="00FC5B8D">
        <w:rPr>
          <w:color w:val="000000"/>
        </w:rPr>
        <w:t>«Право социального обеспечения»</w:t>
      </w:r>
      <w:r w:rsidRPr="00FC5B8D">
        <w:rPr>
          <w:bCs/>
          <w:color w:val="000000"/>
          <w:kern w:val="32"/>
        </w:rPr>
        <w:t>;</w:t>
      </w:r>
    </w:p>
    <w:p w:rsidR="008F645E" w:rsidRPr="00FC5B8D" w:rsidRDefault="008F645E" w:rsidP="008F645E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содержание и назначение институтов п</w:t>
      </w:r>
      <w:r w:rsidRPr="00FC5B8D">
        <w:rPr>
          <w:color w:val="000000"/>
        </w:rPr>
        <w:t>рава социального обеспечения»</w:t>
      </w:r>
      <w:r w:rsidRPr="00FC5B8D">
        <w:rPr>
          <w:bCs/>
          <w:color w:val="000000"/>
          <w:kern w:val="32"/>
        </w:rPr>
        <w:t xml:space="preserve">; и норм соответствующей отрасли российского законодательства. </w:t>
      </w:r>
    </w:p>
    <w:p w:rsidR="008F645E" w:rsidRPr="00FC5B8D" w:rsidRDefault="008F645E" w:rsidP="008F645E">
      <w:pPr>
        <w:keepNext/>
        <w:suppressAutoHyphens/>
        <w:spacing w:line="360" w:lineRule="auto"/>
        <w:ind w:firstLine="709"/>
        <w:rPr>
          <w:b/>
          <w:color w:val="000000"/>
        </w:rPr>
      </w:pPr>
      <w:r w:rsidRPr="00FC5B8D">
        <w:rPr>
          <w:b/>
          <w:color w:val="000000"/>
        </w:rPr>
        <w:t xml:space="preserve">Уметь: </w:t>
      </w:r>
    </w:p>
    <w:p w:rsidR="008F645E" w:rsidRPr="00FC5B8D" w:rsidRDefault="008F645E" w:rsidP="008F645E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собирать, анализировать, классифицировать и систематизировать нормативную и практическую информацию;</w:t>
      </w:r>
    </w:p>
    <w:p w:rsidR="008F645E" w:rsidRPr="00FC5B8D" w:rsidRDefault="008F645E" w:rsidP="008F645E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толковать и применять нормативно-правовые акты в сфере права социального обеспечения;</w:t>
      </w:r>
    </w:p>
    <w:p w:rsidR="008F645E" w:rsidRPr="00FC5B8D" w:rsidRDefault="008F645E" w:rsidP="008F645E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составлять правовые документы;</w:t>
      </w:r>
    </w:p>
    <w:p w:rsidR="008F645E" w:rsidRPr="00FC5B8D" w:rsidRDefault="008F645E" w:rsidP="008F645E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юридически грамотно квалифицировать факты и обстоятельства, имеющие место в социальной сфере;</w:t>
      </w:r>
    </w:p>
    <w:p w:rsidR="008F645E" w:rsidRPr="00FC5B8D" w:rsidRDefault="008F645E" w:rsidP="008F645E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анализировать судебную практику; давать юридические заключения и консультации.</w:t>
      </w:r>
    </w:p>
    <w:p w:rsidR="008F645E" w:rsidRPr="00FC5B8D" w:rsidRDefault="008F645E" w:rsidP="008F645E">
      <w:pPr>
        <w:suppressAutoHyphens/>
        <w:spacing w:line="360" w:lineRule="auto"/>
        <w:rPr>
          <w:b/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    </w:t>
      </w:r>
      <w:r w:rsidRPr="00FC5B8D">
        <w:rPr>
          <w:b/>
          <w:bCs/>
          <w:color w:val="000000"/>
          <w:kern w:val="32"/>
        </w:rPr>
        <w:t xml:space="preserve">Владеть: </w:t>
      </w:r>
    </w:p>
    <w:p w:rsidR="008F645E" w:rsidRPr="00FC5B8D" w:rsidRDefault="008F645E" w:rsidP="008F645E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навыками поиска профессиональной информации, реферирования и аннотирования текстов;</w:t>
      </w:r>
    </w:p>
    <w:p w:rsidR="008F645E" w:rsidRPr="00FC5B8D" w:rsidRDefault="008F645E" w:rsidP="008F645E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навыками самостоятельной работы, самоорганизации и организации выполнения поручений.</w:t>
      </w:r>
    </w:p>
    <w:p w:rsidR="008F645E" w:rsidRPr="00FC5B8D" w:rsidRDefault="008F645E" w:rsidP="008F645E">
      <w:pPr>
        <w:keepNext/>
        <w:suppressAutoHyphens/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 xml:space="preserve">В совокупности с дисциплинами базовой  и вариативной частей профессионального цикла по направлению 030900.62 «Юриспруденция» дисциплина </w:t>
      </w:r>
      <w:r w:rsidRPr="00FC5B8D">
        <w:rPr>
          <w:rFonts w:eastAsia="Calibri"/>
          <w:color w:val="000000"/>
        </w:rPr>
        <w:t xml:space="preserve">«Право социального обеспечения» формирует следующие </w:t>
      </w:r>
      <w:r w:rsidRPr="00FC5B8D">
        <w:rPr>
          <w:color w:val="000000"/>
        </w:rPr>
        <w:t xml:space="preserve">общекультурные (ОК) и </w:t>
      </w:r>
      <w:r w:rsidRPr="00FC5B8D">
        <w:rPr>
          <w:color w:val="000000"/>
        </w:rPr>
        <w:lastRenderedPageBreak/>
        <w:t>профессиональные (ПК) компетенции бакалавра юриспруденции:</w:t>
      </w:r>
    </w:p>
    <w:p w:rsidR="008F645E" w:rsidRPr="00FC5B8D" w:rsidRDefault="008F645E" w:rsidP="008F645E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осознавать социальную значимость своей будущей профессией, обладать достаточным уровнем профессионального правосознания (ОК-1);</w:t>
      </w:r>
    </w:p>
    <w:p w:rsidR="008F645E" w:rsidRPr="00FC5B8D" w:rsidRDefault="008F645E" w:rsidP="008F645E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добросовестно исполнять профессиональные обязанности, соблюдать принципы этики юриста (ОК-2);</w:t>
      </w:r>
    </w:p>
    <w:p w:rsidR="008F645E" w:rsidRPr="00FC5B8D" w:rsidRDefault="008F645E" w:rsidP="008F645E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владеть культурой мышления, способность к обобщению, анализу, восприятию информации, постановке целей и выбору путей её достижения (ОК-3);</w:t>
      </w:r>
    </w:p>
    <w:p w:rsidR="008F645E" w:rsidRPr="00FC5B8D" w:rsidRDefault="008F645E" w:rsidP="008F645E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стремиться к саморазвитию, повышению своей квалификации и мастерства (ОК-7);</w:t>
      </w:r>
    </w:p>
    <w:p w:rsidR="008F645E" w:rsidRPr="00FC5B8D" w:rsidRDefault="008F645E" w:rsidP="008F645E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использовать основные положения и методы социальных, гуманитарных и экономических наук при решении социальных профессиональных задач (ОК-8);</w:t>
      </w:r>
    </w:p>
    <w:p w:rsidR="008F645E" w:rsidRPr="00FC5B8D" w:rsidRDefault="008F645E" w:rsidP="008F645E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осуществления профессиональной деятельности на основе развитого правосознания, правового мышления и правовой культуры (ПК-2);</w:t>
      </w:r>
    </w:p>
    <w:p w:rsidR="008F645E" w:rsidRPr="00FC5B8D" w:rsidRDefault="008F645E" w:rsidP="008F645E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принятия решений и совершения юридических действий в точном соответствии с законом (ПК-4);</w:t>
      </w:r>
    </w:p>
    <w:p w:rsidR="008F645E" w:rsidRPr="00FC5B8D" w:rsidRDefault="008F645E" w:rsidP="008F645E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8F645E" w:rsidRPr="00FC5B8D" w:rsidRDefault="008F645E" w:rsidP="008F645E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владеть навыками подготовки юридических документов (ПК-7);</w:t>
      </w:r>
    </w:p>
    <w:p w:rsidR="008F645E" w:rsidRPr="00FC5B8D" w:rsidRDefault="008F645E" w:rsidP="008F645E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правильно и полно отражать результаты профессиональной деятельности в юридической и иной документации (ПК-13);</w:t>
      </w:r>
    </w:p>
    <w:p w:rsidR="008F645E" w:rsidRPr="00FC5B8D" w:rsidRDefault="008F645E" w:rsidP="008F645E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толковать различные нормативно-правовые акты (ПК-15);</w:t>
      </w:r>
    </w:p>
    <w:p w:rsidR="008F645E" w:rsidRPr="00FC5B8D" w:rsidRDefault="008F645E" w:rsidP="008F645E">
      <w:pPr>
        <w:suppressAutoHyphens/>
        <w:spacing w:line="360" w:lineRule="auto"/>
        <w:rPr>
          <w:rStyle w:val="FontStyle214"/>
          <w:b w:val="0"/>
          <w:color w:val="000000"/>
          <w:kern w:val="32"/>
          <w:sz w:val="24"/>
          <w:szCs w:val="24"/>
        </w:rPr>
      </w:pPr>
      <w:r w:rsidRPr="00FC5B8D">
        <w:rPr>
          <w:kern w:val="32"/>
        </w:rPr>
        <w:t>- способность давать квалифицированные юридические заключения и консультации в конкретных видах юридической деятельности (ПК-16).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4 зачетных единиц (144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 экзамен в 6 семестре.</w:t>
      </w:r>
    </w:p>
    <w:p w:rsidR="008F645E" w:rsidRPr="00FC5B8D" w:rsidRDefault="008F645E" w:rsidP="008F645E">
      <w:pPr>
        <w:ind w:firstLine="720"/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«Предпринимательское право»</w:t>
      </w:r>
    </w:p>
    <w:p w:rsidR="008F645E" w:rsidRPr="00FC5B8D" w:rsidRDefault="008F645E" w:rsidP="008F645E">
      <w:pPr>
        <w:ind w:firstLine="720"/>
        <w:rPr>
          <w:b/>
          <w:bCs/>
          <w:i/>
          <w:iCs/>
        </w:rPr>
      </w:pPr>
    </w:p>
    <w:p w:rsidR="008F645E" w:rsidRPr="00FC5B8D" w:rsidRDefault="008F645E" w:rsidP="008F645E">
      <w:pPr>
        <w:pStyle w:val="a4"/>
        <w:numPr>
          <w:ilvl w:val="0"/>
          <w:numId w:val="7"/>
        </w:numPr>
        <w:tabs>
          <w:tab w:val="clear" w:pos="1020"/>
          <w:tab w:val="num" w:pos="0"/>
        </w:tabs>
        <w:spacing w:before="0" w:beforeAutospacing="0" w:after="0" w:afterAutospacing="0" w:line="360" w:lineRule="auto"/>
        <w:ind w:left="720" w:firstLine="0"/>
        <w:jc w:val="both"/>
      </w:pPr>
      <w:r w:rsidRPr="00FC5B8D">
        <w:rPr>
          <w:b/>
        </w:rPr>
        <w:t>Цель изучения дисциплины</w:t>
      </w:r>
      <w:r w:rsidRPr="00FC5B8D">
        <w:t xml:space="preserve"> </w:t>
      </w:r>
    </w:p>
    <w:p w:rsidR="008F645E" w:rsidRPr="00FC5B8D" w:rsidRDefault="008F645E" w:rsidP="008F645E">
      <w:pPr>
        <w:spacing w:line="360" w:lineRule="auto"/>
        <w:ind w:firstLine="720"/>
      </w:pPr>
      <w:r w:rsidRPr="00FC5B8D">
        <w:rPr>
          <w:b/>
          <w:bCs/>
          <w:color w:val="000000"/>
          <w:kern w:val="32"/>
        </w:rPr>
        <w:t xml:space="preserve">Цель дисциплины </w:t>
      </w:r>
      <w:r w:rsidRPr="00FC5B8D">
        <w:rPr>
          <w:color w:val="000000"/>
        </w:rPr>
        <w:t xml:space="preserve">- </w:t>
      </w:r>
      <w:r w:rsidRPr="00FC5B8D">
        <w:t>формирование у студентов фундаментальных знаний в области современного предпринимательского права, а также развитие навыков применения основных юридических понятий и институтов предпринимательского права в практической работе.</w:t>
      </w:r>
    </w:p>
    <w:p w:rsidR="008F645E" w:rsidRPr="00FC5B8D" w:rsidRDefault="008F645E" w:rsidP="008F645E">
      <w:pPr>
        <w:suppressAutoHyphens/>
        <w:spacing w:line="360" w:lineRule="auto"/>
        <w:rPr>
          <w:b/>
          <w:color w:val="000000"/>
        </w:rPr>
      </w:pPr>
      <w:r w:rsidRPr="00FC5B8D">
        <w:t xml:space="preserve">          </w:t>
      </w:r>
      <w:r w:rsidRPr="00FC5B8D">
        <w:rPr>
          <w:b/>
          <w:color w:val="000000"/>
        </w:rPr>
        <w:t>Задачи дисциплины:</w:t>
      </w:r>
    </w:p>
    <w:p w:rsidR="008F645E" w:rsidRPr="00FC5B8D" w:rsidRDefault="008F645E" w:rsidP="008F645E">
      <w:pPr>
        <w:widowControl/>
        <w:numPr>
          <w:ilvl w:val="0"/>
          <w:numId w:val="28"/>
        </w:numPr>
        <w:tabs>
          <w:tab w:val="clear" w:pos="1429"/>
          <w:tab w:val="num" w:pos="993"/>
        </w:tabs>
        <w:spacing w:line="360" w:lineRule="auto"/>
        <w:ind w:left="0" w:firstLine="709"/>
      </w:pPr>
      <w:r w:rsidRPr="00FC5B8D">
        <w:t>освоение студентами основных теоретических положений  предпринимательского права;</w:t>
      </w:r>
    </w:p>
    <w:p w:rsidR="008F645E" w:rsidRPr="00FC5B8D" w:rsidRDefault="008F645E" w:rsidP="008F645E">
      <w:pPr>
        <w:widowControl/>
        <w:numPr>
          <w:ilvl w:val="0"/>
          <w:numId w:val="28"/>
        </w:numPr>
        <w:tabs>
          <w:tab w:val="clear" w:pos="1429"/>
          <w:tab w:val="num" w:pos="993"/>
        </w:tabs>
        <w:spacing w:line="360" w:lineRule="auto"/>
        <w:ind w:left="0" w:firstLine="709"/>
      </w:pPr>
      <w:r w:rsidRPr="00FC5B8D">
        <w:t>приобретение практических навыков работы с нормативно-правовым актами, регулирующими предпринимательские отношения;</w:t>
      </w:r>
    </w:p>
    <w:p w:rsidR="008F645E" w:rsidRPr="00FC5B8D" w:rsidRDefault="008F645E" w:rsidP="008F645E">
      <w:pPr>
        <w:widowControl/>
        <w:numPr>
          <w:ilvl w:val="0"/>
          <w:numId w:val="28"/>
        </w:numPr>
        <w:tabs>
          <w:tab w:val="clear" w:pos="1429"/>
          <w:tab w:val="num" w:pos="993"/>
        </w:tabs>
        <w:spacing w:line="360" w:lineRule="auto"/>
        <w:ind w:left="0" w:firstLine="709"/>
      </w:pPr>
      <w:r w:rsidRPr="00FC5B8D">
        <w:t>овладение навыками оперативного поиска правовой информации;</w:t>
      </w:r>
    </w:p>
    <w:p w:rsidR="008F645E" w:rsidRPr="00FC5B8D" w:rsidRDefault="008F645E" w:rsidP="008F645E">
      <w:pPr>
        <w:widowControl/>
        <w:numPr>
          <w:ilvl w:val="0"/>
          <w:numId w:val="28"/>
        </w:numPr>
        <w:tabs>
          <w:tab w:val="clear" w:pos="1429"/>
          <w:tab w:val="num" w:pos="993"/>
        </w:tabs>
        <w:spacing w:line="360" w:lineRule="auto"/>
        <w:ind w:left="0" w:firstLine="709"/>
      </w:pPr>
      <w:r w:rsidRPr="00FC5B8D">
        <w:t>приобретение студентами навыков  анализа и решения юридических задач в сфере предпринимательских отношений.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spacing w:line="360" w:lineRule="auto"/>
      </w:pPr>
      <w:r w:rsidRPr="00FC5B8D">
        <w:rPr>
          <w:b/>
          <w:i/>
        </w:rPr>
        <w:t xml:space="preserve">         </w:t>
      </w:r>
      <w:r w:rsidRPr="00FC5B8D">
        <w:t>Дисциплина «Предпринимательское право» является дисциплиной базовой  части профессионального цикла дисциплин основной образовательной программы (ООП) по направлению 030900.62 «Юриспруденция», гражданско-правового профиля  (</w:t>
      </w:r>
      <w:proofErr w:type="spellStart"/>
      <w:r w:rsidRPr="00FC5B8D">
        <w:t>бакалавриат</w:t>
      </w:r>
      <w:proofErr w:type="spellEnd"/>
      <w:r w:rsidRPr="00FC5B8D">
        <w:t>)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8F645E" w:rsidRPr="00FC5B8D" w:rsidRDefault="008F645E" w:rsidP="008F645E">
      <w:pPr>
        <w:suppressAutoHyphens/>
        <w:spacing w:line="360" w:lineRule="auto"/>
        <w:ind w:firstLine="567"/>
        <w:rPr>
          <w:color w:val="000000"/>
        </w:rPr>
      </w:pPr>
      <w:r w:rsidRPr="00FC5B8D">
        <w:rPr>
          <w:color w:val="000000"/>
        </w:rPr>
        <w:t>В результате освоения содержания дисциплины «Предпринимательское право» студент должен:</w:t>
      </w:r>
    </w:p>
    <w:p w:rsidR="008F645E" w:rsidRPr="00FC5B8D" w:rsidRDefault="008F645E" w:rsidP="008F645E">
      <w:pPr>
        <w:suppressAutoHyphens/>
        <w:autoSpaceDE w:val="0"/>
        <w:autoSpaceDN w:val="0"/>
        <w:adjustRightInd w:val="0"/>
        <w:spacing w:line="360" w:lineRule="auto"/>
        <w:rPr>
          <w:b/>
          <w:color w:val="000000"/>
        </w:rPr>
      </w:pPr>
      <w:r w:rsidRPr="00FC5B8D">
        <w:rPr>
          <w:b/>
          <w:color w:val="000000"/>
        </w:rPr>
        <w:t>знать:</w:t>
      </w:r>
    </w:p>
    <w:p w:rsidR="008F645E" w:rsidRPr="00FC5B8D" w:rsidRDefault="008F645E" w:rsidP="008F645E">
      <w:pPr>
        <w:suppressAutoHyphens/>
        <w:autoSpaceDE w:val="0"/>
        <w:autoSpaceDN w:val="0"/>
        <w:adjustRightInd w:val="0"/>
        <w:spacing w:line="360" w:lineRule="auto"/>
        <w:rPr>
          <w:color w:val="000000"/>
        </w:rPr>
      </w:pPr>
      <w:r w:rsidRPr="00FC5B8D">
        <w:rPr>
          <w:b/>
          <w:color w:val="000000"/>
        </w:rPr>
        <w:t xml:space="preserve">      - </w:t>
      </w:r>
      <w:r w:rsidRPr="00FC5B8D">
        <w:rPr>
          <w:color w:val="000000"/>
        </w:rPr>
        <w:t>положения нормативно-правовых актов, регулирующих отношения в сфере предпринимательства;</w:t>
      </w:r>
    </w:p>
    <w:p w:rsidR="008F645E" w:rsidRPr="00FC5B8D" w:rsidRDefault="008F645E" w:rsidP="008F645E">
      <w:pPr>
        <w:suppressAutoHyphens/>
        <w:autoSpaceDE w:val="0"/>
        <w:autoSpaceDN w:val="0"/>
        <w:adjustRightInd w:val="0"/>
        <w:spacing w:line="360" w:lineRule="auto"/>
        <w:rPr>
          <w:bCs/>
          <w:color w:val="000000"/>
        </w:rPr>
      </w:pPr>
      <w:r w:rsidRPr="00FC5B8D">
        <w:t xml:space="preserve">      - основные категории, используемые в гражданском и хозяйственном законодательстве;</w:t>
      </w:r>
    </w:p>
    <w:p w:rsidR="008F645E" w:rsidRPr="00FC5B8D" w:rsidRDefault="008F645E" w:rsidP="008F645E">
      <w:pPr>
        <w:suppressAutoHyphens/>
        <w:autoSpaceDE w:val="0"/>
        <w:autoSpaceDN w:val="0"/>
        <w:adjustRightInd w:val="0"/>
        <w:spacing w:line="360" w:lineRule="auto"/>
        <w:rPr>
          <w:b/>
          <w:color w:val="000000"/>
        </w:rPr>
      </w:pPr>
      <w:r w:rsidRPr="00FC5B8D">
        <w:rPr>
          <w:b/>
          <w:color w:val="000000"/>
        </w:rPr>
        <w:t xml:space="preserve">уметь: </w:t>
      </w:r>
    </w:p>
    <w:p w:rsidR="008F645E" w:rsidRPr="00FC5B8D" w:rsidRDefault="008F645E" w:rsidP="008F645E">
      <w:pPr>
        <w:suppressAutoHyphens/>
        <w:autoSpaceDE w:val="0"/>
        <w:autoSpaceDN w:val="0"/>
        <w:adjustRightInd w:val="0"/>
        <w:spacing w:line="360" w:lineRule="auto"/>
        <w:rPr>
          <w:color w:val="000000"/>
        </w:rPr>
      </w:pPr>
      <w:r w:rsidRPr="00FC5B8D">
        <w:rPr>
          <w:b/>
          <w:color w:val="000000"/>
        </w:rPr>
        <w:t xml:space="preserve">        -  </w:t>
      </w:r>
      <w:r w:rsidRPr="00FC5B8D">
        <w:rPr>
          <w:color w:val="000000"/>
        </w:rPr>
        <w:t>оперировать юридическими понятиями и категориями;</w:t>
      </w:r>
    </w:p>
    <w:p w:rsidR="008F645E" w:rsidRPr="00FC5B8D" w:rsidRDefault="008F645E" w:rsidP="008F645E">
      <w:pPr>
        <w:suppressAutoHyphens/>
        <w:autoSpaceDE w:val="0"/>
        <w:autoSpaceDN w:val="0"/>
        <w:adjustRightInd w:val="0"/>
        <w:spacing w:line="360" w:lineRule="auto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 -  анализировать юридические факты и возникающие в связи с ними правоотношения в сфере предпринимательской деятельности; </w:t>
      </w:r>
    </w:p>
    <w:p w:rsidR="008F645E" w:rsidRPr="00FC5B8D" w:rsidRDefault="008F645E" w:rsidP="008F645E">
      <w:pPr>
        <w:suppressAutoHyphens/>
        <w:autoSpaceDE w:val="0"/>
        <w:autoSpaceDN w:val="0"/>
        <w:adjustRightInd w:val="0"/>
        <w:spacing w:line="360" w:lineRule="auto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lastRenderedPageBreak/>
        <w:t xml:space="preserve">       - правильно составлять и оформлять юридические документы; </w:t>
      </w:r>
    </w:p>
    <w:p w:rsidR="008F645E" w:rsidRPr="00FC5B8D" w:rsidRDefault="008F645E" w:rsidP="008F645E">
      <w:pPr>
        <w:suppressAutoHyphens/>
        <w:autoSpaceDE w:val="0"/>
        <w:autoSpaceDN w:val="0"/>
        <w:adjustRightInd w:val="0"/>
        <w:spacing w:line="360" w:lineRule="auto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- давать квалифицированные юридические заключения и консультации;</w:t>
      </w:r>
    </w:p>
    <w:p w:rsidR="008F645E" w:rsidRPr="00FC5B8D" w:rsidRDefault="008F645E" w:rsidP="008F645E">
      <w:pPr>
        <w:spacing w:line="360" w:lineRule="auto"/>
        <w:textAlignment w:val="baseline"/>
        <w:rPr>
          <w:color w:val="000000"/>
        </w:rPr>
      </w:pPr>
      <w:r w:rsidRPr="00FC5B8D">
        <w:rPr>
          <w:b/>
          <w:color w:val="000000"/>
        </w:rPr>
        <w:t>владеть:</w:t>
      </w:r>
      <w:r w:rsidRPr="00FC5B8D">
        <w:rPr>
          <w:color w:val="000000"/>
        </w:rPr>
        <w:t xml:space="preserve">  </w:t>
      </w:r>
    </w:p>
    <w:p w:rsidR="008F645E" w:rsidRPr="00FC5B8D" w:rsidRDefault="008F645E" w:rsidP="008F645E">
      <w:pPr>
        <w:spacing w:line="360" w:lineRule="auto"/>
        <w:textAlignment w:val="baseline"/>
        <w:rPr>
          <w:color w:val="000000"/>
        </w:rPr>
      </w:pPr>
      <w:r w:rsidRPr="00FC5B8D">
        <w:rPr>
          <w:color w:val="000000"/>
        </w:rPr>
        <w:t xml:space="preserve">       - юридической терминологией;</w:t>
      </w:r>
    </w:p>
    <w:p w:rsidR="008F645E" w:rsidRPr="00FC5B8D" w:rsidRDefault="008F645E" w:rsidP="008F645E">
      <w:pPr>
        <w:spacing w:line="360" w:lineRule="auto"/>
        <w:textAlignment w:val="baseline"/>
        <w:rPr>
          <w:color w:val="222222"/>
          <w:shd w:val="clear" w:color="auto" w:fill="FFFFFF"/>
        </w:rPr>
      </w:pPr>
      <w:r w:rsidRPr="00FC5B8D">
        <w:rPr>
          <w:color w:val="000000"/>
        </w:rPr>
        <w:t xml:space="preserve">        - навыками работы с правовыми актами</w:t>
      </w:r>
      <w:r w:rsidRPr="00FC5B8D">
        <w:rPr>
          <w:color w:val="222222"/>
          <w:shd w:val="clear" w:color="auto" w:fill="FFFFFF"/>
        </w:rPr>
        <w:t xml:space="preserve">; </w:t>
      </w:r>
    </w:p>
    <w:p w:rsidR="008F645E" w:rsidRPr="00FC5B8D" w:rsidRDefault="008F645E" w:rsidP="008F645E">
      <w:pPr>
        <w:spacing w:line="360" w:lineRule="auto"/>
        <w:textAlignment w:val="baseline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 - навыками анализа различных правовых явлений, юридических фактов, правовых норм и правовых отношений, являющихся объектами профессиональной деятельности.</w:t>
      </w:r>
    </w:p>
    <w:p w:rsidR="008F645E" w:rsidRPr="00FC5B8D" w:rsidRDefault="008F645E" w:rsidP="008F645E">
      <w:pPr>
        <w:keepNext/>
        <w:suppressAutoHyphens/>
        <w:spacing w:line="360" w:lineRule="auto"/>
        <w:ind w:firstLine="567"/>
        <w:rPr>
          <w:color w:val="000000"/>
        </w:rPr>
      </w:pPr>
      <w:r w:rsidRPr="00FC5B8D">
        <w:rPr>
          <w:color w:val="000000"/>
        </w:rPr>
        <w:t xml:space="preserve">В совокупности с дисциплинами базовой и вариативной частей профессионального цикла дисциплин ООП по направлению 030900.62 «Юриспруденция» дисциплина </w:t>
      </w:r>
      <w:r w:rsidRPr="00FC5B8D">
        <w:rPr>
          <w:rFonts w:eastAsia="Calibri"/>
          <w:color w:val="000000"/>
        </w:rPr>
        <w:t xml:space="preserve">«Предпринимательское право» 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бакалавра:</w:t>
      </w:r>
    </w:p>
    <w:p w:rsidR="008F645E" w:rsidRPr="00FC5B8D" w:rsidRDefault="008F645E" w:rsidP="008F645E">
      <w:pPr>
        <w:widowControl/>
        <w:numPr>
          <w:ilvl w:val="0"/>
          <w:numId w:val="29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способность осознавать социальную значимость своей будущей профессии, обладать достаточным уровнем профессионального правосознания (ОК-1);</w:t>
      </w:r>
    </w:p>
    <w:p w:rsidR="008F645E" w:rsidRPr="00FC5B8D" w:rsidRDefault="008F645E" w:rsidP="008F645E">
      <w:pPr>
        <w:widowControl/>
        <w:numPr>
          <w:ilvl w:val="0"/>
          <w:numId w:val="29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способность владеть культурой мышления, способность к обобщению, анализу, восприятию информации, постановке цели и выбору путей ее достижения (ОК-3);</w:t>
      </w:r>
    </w:p>
    <w:p w:rsidR="008F645E" w:rsidRPr="00FC5B8D" w:rsidRDefault="008F645E" w:rsidP="008F645E">
      <w:pPr>
        <w:widowControl/>
        <w:numPr>
          <w:ilvl w:val="0"/>
          <w:numId w:val="29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rPr>
          <w:iCs/>
        </w:rPr>
        <w:t xml:space="preserve"> способность осуществлять профессиональную деятельности на основе развитого правосознания, правового мышления и правовой культуры (ПК-2);</w:t>
      </w:r>
    </w:p>
    <w:p w:rsidR="008F645E" w:rsidRPr="00FC5B8D" w:rsidRDefault="008F645E" w:rsidP="008F645E">
      <w:pPr>
        <w:widowControl/>
        <w:numPr>
          <w:ilvl w:val="0"/>
          <w:numId w:val="29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способность принимать решения и совершать юридические действия в точном соответствии с законом (ПК-4);</w:t>
      </w:r>
    </w:p>
    <w:p w:rsidR="008F645E" w:rsidRPr="00FC5B8D" w:rsidRDefault="008F645E" w:rsidP="008F645E">
      <w:pPr>
        <w:widowControl/>
        <w:numPr>
          <w:ilvl w:val="0"/>
          <w:numId w:val="29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способность владеть навыками подготовки юридических документов (ПК-7);</w:t>
      </w:r>
    </w:p>
    <w:p w:rsidR="008F645E" w:rsidRPr="00FC5B8D" w:rsidRDefault="008F645E" w:rsidP="008F645E">
      <w:pPr>
        <w:widowControl/>
        <w:numPr>
          <w:ilvl w:val="0"/>
          <w:numId w:val="29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способность толковать различные правовые акты (ПК-15).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4 зачетных единиц (144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 экзамен в 4 семестре.</w:t>
      </w:r>
    </w:p>
    <w:p w:rsidR="008F645E" w:rsidRPr="00FC5B8D" w:rsidRDefault="008F645E" w:rsidP="008F645E">
      <w:pPr>
        <w:ind w:firstLine="708"/>
      </w:pPr>
    </w:p>
    <w:p w:rsidR="00FC5B8D" w:rsidRDefault="00FC5B8D" w:rsidP="008F645E">
      <w:pPr>
        <w:jc w:val="center"/>
        <w:rPr>
          <w:rStyle w:val="FontStyle211"/>
          <w:b/>
          <w:i w:val="0"/>
          <w:sz w:val="24"/>
          <w:szCs w:val="24"/>
        </w:rPr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lastRenderedPageBreak/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«Теория государства и права»</w:t>
      </w:r>
    </w:p>
    <w:p w:rsidR="008F645E" w:rsidRPr="00FC5B8D" w:rsidRDefault="008F645E" w:rsidP="008F645E"/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Цель</w:t>
      </w:r>
      <w:r w:rsidRPr="00FC5B8D">
        <w:t>: приобретение студентами теоретических знаний и практических умений в области наиболее общих закономерностей возникновения и развития государства и права.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Задачи</w:t>
      </w:r>
      <w:r w:rsidRPr="00FC5B8D">
        <w:t>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продолжить формирование стремления студентов к саморазвитию, повышению квалификации и мастерства;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развивать навыки свободного оперирования государственно-правовыми понятиями и категориями;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развивать способности к использованию основных положений и методов социальных, гуманитарных и экономических наук при решении социальных и профессиональных задач;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сформировать способность анализировать социально значимые и государственно-правовые проблемы и процессы.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t> </w:t>
      </w: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«Теория государства и права» относится к базовой (обязательной) части профессионального цикла основной профессиональной образовательной программы, что предопределяет важность изучения данной дисциплины для всестороннего и качественного профессионального образования.</w:t>
      </w:r>
    </w:p>
    <w:p w:rsidR="008F645E" w:rsidRPr="00FC5B8D" w:rsidRDefault="008F645E" w:rsidP="008F645E">
      <w:pPr>
        <w:spacing w:line="360" w:lineRule="auto"/>
        <w:ind w:firstLine="709"/>
        <w:rPr>
          <w:b/>
          <w:bCs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освоения программы учебной дисциплины «Теория государства и права» обучающийся должен: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а)</w:t>
      </w:r>
      <w:r w:rsidRPr="00FC5B8D">
        <w:t xml:space="preserve"> </w:t>
      </w:r>
      <w:r w:rsidRPr="00FC5B8D">
        <w:rPr>
          <w:b/>
          <w:bCs/>
        </w:rPr>
        <w:t>знать: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закономерности и особенности функционирования правовых систем и государств, присущие им типологические черты, проявляющиеся на различных этапах развития общества, культуры и цивилизаций;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фундаментальные понятия и категории, необходимые для изучения отраслевых юридических дисциплин;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общие закономерности возникновения, развития и функционирования государственно-правовых явлений;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сущность государственной власти и структуру государственного аппарата;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- соотношение типов и форм государства;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место и роль государства в политической системе общества;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понятие, содержание и принципы правового государства;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б)</w:t>
      </w:r>
      <w:r w:rsidRPr="00FC5B8D">
        <w:t xml:space="preserve"> </w:t>
      </w:r>
      <w:r w:rsidRPr="00FC5B8D">
        <w:rPr>
          <w:b/>
          <w:bCs/>
        </w:rPr>
        <w:t>уметь: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грамотно ориентироваться в теоретических положениях различных политико-идеологических концепций и государственно-правовых доктрин;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давать профессиональную оценку современным явлениям государственно-правовой жизни, как в России, так и за рубежом;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применять полученные знания в практической деятельности по укреплению законности и правопорядка;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самостоятельно совершенствовать профессиональное мастерство путем непрерывного пополнения своих знаний с учетом развития законодательства, теории и практики;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методически грамотно проводить научные исследования актуальных проблем проявляющихся на различных этапах развития общества, культуры и цивилизаций.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в) владеть: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 xml:space="preserve">- </w:t>
      </w:r>
      <w:r w:rsidRPr="00FC5B8D">
        <w:t>навыками научного подхода к анализу и оценке государственно-правовых институтов, юридических норм;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навыками самостоятельной работы с учебной и научной литературой по теории государства и права.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г) обладать следующими</w:t>
      </w:r>
      <w:r w:rsidRPr="00FC5B8D">
        <w:t xml:space="preserve"> </w:t>
      </w:r>
      <w:r w:rsidRPr="00FC5B8D">
        <w:rPr>
          <w:b/>
          <w:bCs/>
        </w:rPr>
        <w:t>компетенциями: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осознавать социальную значимость своей будущей профессии, обладать достаточным уровнем профессионального правосознания (ОК-1);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осуществлять профессиональную деятельность на основе развитого правосознания, правового мышления и правовой культуры (ПК-2);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готовым к выполнению должностных обязанностей по обеспечению законности и правопорядка, безопасности личности, общества, государства (ПК-8);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осуществлять предупреждение правонарушений, выявлять и устранять причины и условия, способствующие их совершению (ПК-11).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7 зачетных единиц (252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зачет в 1 семестре, экзамен во 2 семестре, курсовая работа во 2 семестре.</w:t>
      </w:r>
    </w:p>
    <w:p w:rsidR="008F645E" w:rsidRPr="00FC5B8D" w:rsidRDefault="008F645E" w:rsidP="008F645E">
      <w:pPr>
        <w:ind w:firstLine="708"/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«Трудовое право»</w:t>
      </w:r>
    </w:p>
    <w:p w:rsidR="008F645E" w:rsidRPr="00FC5B8D" w:rsidRDefault="008F645E" w:rsidP="008F645E">
      <w:pPr>
        <w:ind w:firstLine="708"/>
      </w:pP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suppressAutoHyphens/>
        <w:spacing w:line="360" w:lineRule="auto"/>
        <w:ind w:firstLine="851"/>
        <w:rPr>
          <w:color w:val="000000"/>
        </w:rPr>
      </w:pPr>
      <w:r w:rsidRPr="00FC5B8D">
        <w:rPr>
          <w:b/>
          <w:bCs/>
          <w:color w:val="000000"/>
          <w:kern w:val="32"/>
        </w:rPr>
        <w:t xml:space="preserve">Цель дисциплины </w:t>
      </w:r>
      <w:r w:rsidRPr="00FC5B8D">
        <w:rPr>
          <w:color w:val="000000"/>
        </w:rPr>
        <w:t>- формирование  у студентов фундаментальных теоретических знаний в области трудового права, институтов трудового права и развитие навыков применения норм действующего трудового законодательства в практической профессиональной деятельности.</w:t>
      </w:r>
    </w:p>
    <w:p w:rsidR="008F645E" w:rsidRPr="00FC5B8D" w:rsidRDefault="008F645E" w:rsidP="008F645E">
      <w:pPr>
        <w:suppressAutoHyphens/>
        <w:spacing w:line="360" w:lineRule="auto"/>
        <w:ind w:firstLine="851"/>
        <w:rPr>
          <w:b/>
          <w:color w:val="000000"/>
        </w:rPr>
      </w:pPr>
      <w:r w:rsidRPr="00FC5B8D">
        <w:rPr>
          <w:b/>
          <w:color w:val="000000"/>
        </w:rPr>
        <w:t>Задачи дисциплины:</w:t>
      </w:r>
    </w:p>
    <w:p w:rsidR="008F645E" w:rsidRPr="00FC5B8D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0" w:firstLine="851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овладение базовыми знаниями о сущности, предмете и методе трудового права, особенностях его основных институтов, в частности, институтов трудового договора, рабочего времени и времени отдыха, оплаты труда, дисциплины труда, охраны труда, материальной ответственности сторон трудового договора, трудовых споров;</w:t>
      </w:r>
    </w:p>
    <w:p w:rsidR="008F645E" w:rsidRPr="00FC5B8D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0" w:firstLine="851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приобретение навыков работы с нормативными правовыми актами и материалами судебной практики в сфере трудового права;</w:t>
      </w:r>
    </w:p>
    <w:p w:rsidR="008F645E" w:rsidRPr="00FC5B8D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0" w:firstLine="851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изучение источников трудового права, анализ международных правовых актов в сфере труда, законов и иных нормативных правовых актов, содержащих нормы трудового права;</w:t>
      </w:r>
    </w:p>
    <w:p w:rsidR="008F645E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0" w:firstLine="851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приобретение навыков  профессионального мышления будущими специалистами, выработка умений и навыков по реализации норм действующего трудового законодательства на основе анализа юридических фактов, подготовке процессуальных документов для рассмотрения и разрешения в государственный органах и суде в целях защиты трудовых прав граждан.</w:t>
      </w:r>
    </w:p>
    <w:p w:rsidR="00FC5B8D" w:rsidRPr="00FC5B8D" w:rsidRDefault="00FC5B8D" w:rsidP="00FC5B8D">
      <w:pPr>
        <w:widowControl/>
        <w:suppressAutoHyphens/>
        <w:spacing w:line="360" w:lineRule="auto"/>
        <w:ind w:firstLine="0"/>
        <w:rPr>
          <w:bCs/>
          <w:color w:val="000000"/>
          <w:kern w:val="32"/>
        </w:rPr>
      </w:pP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«Трудовое право» относится к базовой части профессионального цикла основной профессиональной образовательной программы.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</w:t>
      </w:r>
      <w:r w:rsidRPr="00FC5B8D">
        <w:rPr>
          <w:rStyle w:val="FontStyle214"/>
          <w:sz w:val="24"/>
          <w:szCs w:val="24"/>
        </w:rPr>
        <w:lastRenderedPageBreak/>
        <w:t xml:space="preserve">дисциплины (модуля)    </w:t>
      </w:r>
    </w:p>
    <w:p w:rsidR="008F645E" w:rsidRPr="00FC5B8D" w:rsidRDefault="008F645E" w:rsidP="008F645E">
      <w:pPr>
        <w:keepNext/>
        <w:suppressAutoHyphens/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>В результате освоения содержания дисциплины «Трудовое право» студент должен:</w:t>
      </w:r>
    </w:p>
    <w:p w:rsidR="008F645E" w:rsidRPr="00FC5B8D" w:rsidRDefault="008F645E" w:rsidP="008F645E">
      <w:pPr>
        <w:keepNext/>
        <w:suppressAutoHyphens/>
        <w:spacing w:line="360" w:lineRule="auto"/>
        <w:ind w:firstLine="709"/>
        <w:rPr>
          <w:b/>
          <w:color w:val="000000"/>
        </w:rPr>
      </w:pPr>
      <w:r w:rsidRPr="00FC5B8D">
        <w:rPr>
          <w:b/>
          <w:color w:val="000000"/>
        </w:rPr>
        <w:t>знать:</w:t>
      </w:r>
    </w:p>
    <w:p w:rsidR="008F645E" w:rsidRPr="00FC5B8D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понятие, предмет, принципы трудового права, методы правового регулирования отношений, входящих в предмет трудового права;</w:t>
      </w:r>
    </w:p>
    <w:p w:rsidR="008F645E" w:rsidRPr="00FC5B8D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международные правовые акты о труде, законы и иные нормативные правовые акты, регулирующие отношения, входящие в предмет трудового права;</w:t>
      </w:r>
    </w:p>
    <w:p w:rsidR="008F645E" w:rsidRPr="00FC5B8D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содержание и назначение институтов  трудового права и норм соответствующей отрасли российского законодательства. </w:t>
      </w:r>
    </w:p>
    <w:p w:rsidR="008F645E" w:rsidRPr="00FC5B8D" w:rsidRDefault="008F645E" w:rsidP="008F645E">
      <w:pPr>
        <w:keepNext/>
        <w:suppressAutoHyphens/>
        <w:spacing w:line="360" w:lineRule="auto"/>
        <w:ind w:firstLine="709"/>
        <w:rPr>
          <w:b/>
          <w:color w:val="000000"/>
        </w:rPr>
      </w:pPr>
      <w:r w:rsidRPr="00FC5B8D">
        <w:rPr>
          <w:b/>
          <w:color w:val="000000"/>
        </w:rPr>
        <w:t xml:space="preserve">уметь: </w:t>
      </w:r>
    </w:p>
    <w:p w:rsidR="008F645E" w:rsidRPr="00FC5B8D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собирать, анализировать, классифицировать и систематизировать нормативную и практическую информацию в сфере трудового права;</w:t>
      </w:r>
    </w:p>
    <w:p w:rsidR="008F645E" w:rsidRPr="00FC5B8D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толковать и применять нормативные правовые акты, регулирующие отношения в сфере труда;</w:t>
      </w:r>
    </w:p>
    <w:p w:rsidR="008F645E" w:rsidRPr="00FC5B8D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составлять правовые документы; </w:t>
      </w:r>
    </w:p>
    <w:p w:rsidR="008F645E" w:rsidRPr="00FC5B8D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юридически грамотно квалифицировать факты и обстоятельства, имеющие место в сфере труда;</w:t>
      </w:r>
    </w:p>
    <w:p w:rsidR="008F645E" w:rsidRPr="00FC5B8D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анализировать судебную практику; давать юридические заключения и консультации.</w:t>
      </w:r>
    </w:p>
    <w:p w:rsidR="008F645E" w:rsidRPr="00FC5B8D" w:rsidRDefault="008F645E" w:rsidP="008F645E">
      <w:pPr>
        <w:suppressAutoHyphens/>
        <w:spacing w:line="360" w:lineRule="auto"/>
        <w:ind w:left="357"/>
        <w:rPr>
          <w:b/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    </w:t>
      </w:r>
      <w:r w:rsidRPr="00FC5B8D">
        <w:rPr>
          <w:b/>
          <w:bCs/>
          <w:color w:val="000000"/>
          <w:kern w:val="32"/>
        </w:rPr>
        <w:t xml:space="preserve">владеть: </w:t>
      </w:r>
    </w:p>
    <w:p w:rsidR="008F645E" w:rsidRPr="00FC5B8D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навыками поиска профессиональной информации, реферирования и аннотирования текстов по вопросам трудового права;</w:t>
      </w:r>
    </w:p>
    <w:p w:rsidR="008F645E" w:rsidRPr="00FC5B8D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навыками самостоятельной работы, самоорганизации и организации выполнения поручений.</w:t>
      </w:r>
    </w:p>
    <w:p w:rsidR="008F645E" w:rsidRPr="00FC5B8D" w:rsidRDefault="008F645E" w:rsidP="008F645E">
      <w:pPr>
        <w:keepNext/>
        <w:suppressAutoHyphens/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 xml:space="preserve">В совокупности с дисциплинами базовой  и вариативной частей профессионального цикла по направлению 030900.62 «Юриспруденция» дисциплина </w:t>
      </w:r>
      <w:r w:rsidRPr="00FC5B8D">
        <w:rPr>
          <w:rFonts w:eastAsia="Calibri"/>
          <w:color w:val="000000"/>
        </w:rPr>
        <w:t xml:space="preserve">«Трудовое право»  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 юриспруденции:</w:t>
      </w:r>
    </w:p>
    <w:p w:rsidR="008F645E" w:rsidRPr="00FC5B8D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владеть культурой мышления, способность к обобщению, анализу информации, постановке цели и выбору путей её достижения, а также обладание достаточным уровнем профессионального правосознания (ОК-1);</w:t>
      </w:r>
    </w:p>
    <w:p w:rsidR="008F645E" w:rsidRPr="00FC5B8D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добросовестно исполнять профессиональные обязанности, соблюдать принципы этики юриста (ОК-2);</w:t>
      </w:r>
    </w:p>
    <w:p w:rsidR="008F645E" w:rsidRPr="00FC5B8D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работать в коллективе, нести ответственность за поддержание партнёрских, доверительных отношений (ОК-3);</w:t>
      </w:r>
    </w:p>
    <w:p w:rsidR="008F645E" w:rsidRPr="00FC5B8D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lastRenderedPageBreak/>
        <w:t>способность стремиться к саморазвитию, повышению своей квалификации и мастерства (ОК-7);</w:t>
      </w:r>
    </w:p>
    <w:p w:rsidR="008F645E" w:rsidRPr="00FC5B8D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 использовать основные положения и методы социальных, гуманитарных и экономических наук при решении социальных профессиональных задач (ОК-8);</w:t>
      </w:r>
    </w:p>
    <w:p w:rsidR="008F645E" w:rsidRPr="00FC5B8D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осуществления профессиональной деятельности на основе развитого правосознания, правового мышления и правовой культуры (ПК-2);</w:t>
      </w:r>
    </w:p>
    <w:p w:rsidR="008F645E" w:rsidRPr="00FC5B8D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оперативного принятия решений и совершения юридических действий в точном соответствии с законом (ПК-4);</w:t>
      </w:r>
    </w:p>
    <w:p w:rsidR="008F645E" w:rsidRPr="00FC5B8D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8F645E" w:rsidRPr="00FC5B8D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владеть навыками подготовки  юридических документов (ПК-7);</w:t>
      </w:r>
    </w:p>
    <w:p w:rsidR="008F645E" w:rsidRPr="00FC5B8D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правильно и полно отражать результаты профессиональной деятельности в юридической и иной документации (ПК-13);</w:t>
      </w:r>
    </w:p>
    <w:p w:rsidR="008F645E" w:rsidRPr="00FC5B8D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толковать различные нормативные правовые акты (ПК-15);</w:t>
      </w:r>
    </w:p>
    <w:p w:rsidR="008F645E" w:rsidRPr="00FC5B8D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давать квалифицированные юридические заключения и консультации в конкретных видах юридической деятельности (ПК-16);</w:t>
      </w:r>
    </w:p>
    <w:p w:rsidR="008F645E" w:rsidRPr="00FC5B8D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готовить обзоры научной литературы и электронных  информационно-образовательных ресурсов для профессиональной деятельности (ПК-22).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6 зачетных единиц (216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зачет в 4 семестре, экзамен в 5 семестре.</w:t>
      </w:r>
    </w:p>
    <w:p w:rsidR="008F645E" w:rsidRPr="00FC5B8D" w:rsidRDefault="008F645E" w:rsidP="008F645E">
      <w:pPr>
        <w:ind w:firstLine="708"/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b/>
          <w:bCs/>
        </w:rPr>
      </w:pPr>
      <w:r w:rsidRPr="00FC5B8D">
        <w:rPr>
          <w:rStyle w:val="FontStyle214"/>
          <w:sz w:val="24"/>
          <w:szCs w:val="24"/>
        </w:rPr>
        <w:t>«Уголовное право»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1. Цель изучения дисциплины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iCs/>
        </w:rPr>
        <w:t>Целью</w:t>
      </w:r>
      <w:r w:rsidRPr="00FC5B8D">
        <w:t xml:space="preserve"> изучения дисциплины является: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- овладение нормами действующего законодательства РФ;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умение с помощью различных средств и приемов толковать уголовно-правовые нормы;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овладение навыками применения уголовно-правовых норм Общей части УК РФ в конкретных жизненных ситуациях;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уяснение теоретических основ и правил назначения наказания;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ознакомление с основными проблемами в теории и практике применения уголовного законодательства, умение их анализировать и находить способы преодоления.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  <w:i/>
          <w:iCs/>
        </w:rPr>
        <w:t> </w:t>
      </w: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Дисциплина относится к профессиональному циклу, и включается в базовую (обязательную) часть. Дисциплина тесно взаимосвязана с уголовным процессом, криминалистикой, криминологией.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изучения дисциплины студенты должны: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знать: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понятие, систему и задачи уголовного права;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принципы уголовного права;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уголовного закона, его специфические черты и значение для решения задач преодоления преступности;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Уголовный кодекс РФ, его систему и структуру норм уголовного закона;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Cs/>
          <w:iCs/>
        </w:rPr>
        <w:t>- связь уголовного законодательства с другими отраслями права российской правовой системы (уголовно-процессуальным, уголовно-исполнительным, гражданским, административным и т.д.);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действие уголовного закона во времени и в пространстве;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современные проблемы толкования уголовного закона;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и признаки преступления и иных правонарушений;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классификацию преступлений;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разграничение преступлений и иных правонарушений;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вопросы криминализации общественно опасных деяний и их декриминализации;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уголовной ответственности и ее оснований;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состава преступления его признаки, элементы и виды;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субъективную сторону состава преступления: формы вины, умысел, неосторожность и их виды;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- понятие множественности преступлений и ее значение для квалификации преступлений;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стадии преступлений и их виды;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и виды соучастия в преступлении;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и виды обстоятельств, исключающих преступность деяния;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уголовного наказания: его цели, систему и виды; обстоятельства, смягчающие и отягчающие наказание;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назначение наказания при рецидиве преступлений, по совокупности преступлений и совокупности приговоров;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и виды оснований освобождения от уголовной ответственности и наказания;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судимости;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сущность принудительных мер медицинского характера, виды, основания и цели их применения;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особенности уголовной ответственности несовершеннолетних;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уметь: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научно обоснованно и аргументировано оценивать с позиций уголовного права и законодательства антиобщественные проявления;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методологически грамотно определять место и роль конкретной правовой нормы в структуре Общей и Особенной частей УК РФ, подлежащей применению в разрешаемой жизненной ситуации;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индивидуализировать уголовную ответственность с учетом данных о личности привлекаемого к этой ответственности и происходящих в российском обществе процессов демократизации и </w:t>
      </w:r>
      <w:proofErr w:type="spellStart"/>
      <w:r w:rsidRPr="00FC5B8D">
        <w:t>гуманизации</w:t>
      </w:r>
      <w:proofErr w:type="spellEnd"/>
      <w:r w:rsidRPr="00FC5B8D">
        <w:t>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быть ознакомлены: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 основными тенденциями развития уголовного права и законодательства в историческом аспекте (советское уголовное законодательство, российское уголовное законодательство, основные положения вносимых в настоящее время изменений в уголовный закон и их значение);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Cs/>
          <w:iCs/>
        </w:rPr>
        <w:t>- с основными достижениями отечественной и зарубежной уголовно-правовой мысли (общая характеристика уголовно-правовых школ и точек зрения на актуальные вопросы современного российского уголовного законодательства);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 практикой применения российского уголовного законодательства;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- с основными положениями уголовного права зарубежных правовых систем (сравнительно-правовой анализ и проблемы имплементации в российское уголовное законодательство);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владеть: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навыками по применению норм уголовного права и законодательства в практической деятельности;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навыками по отграничению преступлений от иных правонарушений.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r w:rsidRPr="00FC5B8D">
        <w:rPr>
          <w:b/>
          <w:bCs/>
        </w:rPr>
        <w:t>обладать компетенциями</w:t>
      </w:r>
      <w:r w:rsidRPr="00FC5B8D">
        <w:t>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имеет нетерпимое отношение к коррупционному поведению, уважительно относится к праву и закону (ОК-6)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осознает социальную значимость своей будущей профессии, обладает достаточным уровнем профессионального правосознания (ОК-1);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готов к выполнению должностных обязанностей по обеспечению законности и правопорядка, безопасности личности, общества, государства (ПК-8);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способен уважать честь и достоинство личности, соблюдать и защищать права и свободы человека и гражданина (ПК-9);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способен выявлять, пресекать, раскрывать и расследовать преступления и иные правонарушения (ПК-10);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способен осуществлять предупреждение правонарушений, выявлять и устранять причины и условия, способствующие их совершению (ПК-11);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способен выявлять, давать оценку коррупционного поведения и содействовать его пресечению (ПК-12);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готов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 (ПК-14).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11 зачетных единиц (396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lastRenderedPageBreak/>
        <w:t>Промежуточная аттестация – зачет в 3,4 семестре, экзамен в 5 семестре, курсовая работа в 5 семестре.</w:t>
      </w:r>
    </w:p>
    <w:p w:rsidR="008F645E" w:rsidRPr="00FC5B8D" w:rsidRDefault="008F645E" w:rsidP="008F645E">
      <w:pPr>
        <w:ind w:firstLine="708"/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«Уголовный процесс»</w:t>
      </w:r>
    </w:p>
    <w:p w:rsidR="008F645E" w:rsidRPr="00FC5B8D" w:rsidRDefault="008F645E" w:rsidP="008F645E">
      <w:pPr>
        <w:rPr>
          <w:b/>
          <w:bCs/>
          <w:i/>
          <w:iCs/>
        </w:rPr>
      </w:pPr>
    </w:p>
    <w:p w:rsidR="008F645E" w:rsidRPr="00FC5B8D" w:rsidRDefault="008F645E" w:rsidP="008F645E">
      <w:pPr>
        <w:pStyle w:val="3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B8D">
        <w:rPr>
          <w:rFonts w:ascii="Times New Roman" w:hAnsi="Times New Roman" w:cs="Times New Roman"/>
          <w:sz w:val="24"/>
          <w:szCs w:val="24"/>
        </w:rPr>
        <w:t>1. Цель изучения дисциплины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Целями изучения дисциплины являются: раскрыть понятие, принципы и задачи уголовно-процессуального права Российской Федерации; рассмотреть содержание уголовно-процессуального законодательства и порядок его применения; выявить основания и порядок возбуждения уголовного дела, его рассмотрение в суде; усвоить уголовно-процессуальные положения о доказательствах и доказывании; проанализировать основания и порядок прекращения уголовного преследования и уголовного дела, а также порядок производства в кассационной, надзорной и апелляционной инстанциях; сформировать у студентов четкое представление об основных понятиях, системе, задачах и институтах уголовного процесса; подготовить квалифицированных юристов, глубоко знающих уголовно-процессуальное право и умеющих его применять в практической деятельности.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Дисциплина относится к профессиональному циклу и включается в базовую (обязательную) часть. </w:t>
      </w:r>
    </w:p>
    <w:p w:rsidR="008F645E" w:rsidRPr="00FC5B8D" w:rsidRDefault="008F645E" w:rsidP="008F645E">
      <w:pPr>
        <w:spacing w:line="360" w:lineRule="auto"/>
        <w:ind w:firstLine="709"/>
        <w:rPr>
          <w:b/>
          <w:bCs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      В результате изучения дисциплины студент должен: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Знать</w:t>
      </w:r>
      <w:r w:rsidRPr="00FC5B8D">
        <w:t>: основные положения уголовно-процессуального права России, сущность и содержание основных понятий, категорий, институтов уголовно-процессуального права.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 Уметь</w:t>
      </w:r>
      <w:r w:rsidRPr="00FC5B8D">
        <w:t>: анализировать конкретные ситуации с точки зрения необходимости применения к ним институтов и норм уголовно-процессуального права,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разграничивать смежные институты и нормы,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правильно применять изученные нормы на практике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Владеть</w:t>
      </w:r>
      <w:r w:rsidRPr="00FC5B8D">
        <w:t>: методами толкования и применения уголовно-процессуальных норм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Обладать следующими компетенциями</w:t>
      </w:r>
      <w:r w:rsidRPr="00FC5B8D">
        <w:t>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осознает социальную значимость своей будущей профессии, обладает достаточным уровнем профессионального правосознания (ОК-1);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 - способен добросовестно исполнять профессиональные обязанности, соблюдать принципы этики юриста (ОК-2);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 - способен участвовать в разработке нормативно-правовых актов в соответствии с профилем своей профессиональной деятельности (ПК-1);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 - способен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способен юридически правильно квалифицировать факты и обстоятельства (ПК-6);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 - владеет навыками подготовки юридических документов (ПК-7);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правоохранительной деятельности: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 - способен осуществлять предупреждение правонарушений, выявлять и устранять причины и условия, способствующие их совершению (ПК-11)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7 зачетных единиц (252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зачет в 5 семестре, экзамен в 6 семестре.</w:t>
      </w:r>
    </w:p>
    <w:p w:rsidR="008F645E" w:rsidRPr="00FC5B8D" w:rsidRDefault="008F645E" w:rsidP="008F645E">
      <w:pPr>
        <w:ind w:firstLine="708"/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«Финансовое право»</w:t>
      </w:r>
    </w:p>
    <w:p w:rsidR="008F645E" w:rsidRPr="00FC5B8D" w:rsidRDefault="008F645E" w:rsidP="008F645E">
      <w:pPr>
        <w:rPr>
          <w:b/>
          <w:bCs/>
          <w:i/>
          <w:iCs/>
        </w:rPr>
      </w:pP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suppressAutoHyphens/>
        <w:spacing w:line="360" w:lineRule="auto"/>
        <w:ind w:firstLine="709"/>
        <w:rPr>
          <w:spacing w:val="-4"/>
        </w:rPr>
      </w:pPr>
      <w:r w:rsidRPr="00FC5B8D">
        <w:rPr>
          <w:b/>
          <w:color w:val="000000"/>
          <w:spacing w:val="-4"/>
        </w:rPr>
        <w:t>Цель изучения данной дисциплины</w:t>
      </w:r>
      <w:r w:rsidRPr="00FC5B8D">
        <w:rPr>
          <w:color w:val="000000"/>
          <w:spacing w:val="-4"/>
        </w:rPr>
        <w:t xml:space="preserve"> </w:t>
      </w:r>
      <w:r w:rsidRPr="00FC5B8D">
        <w:rPr>
          <w:spacing w:val="-4"/>
        </w:rPr>
        <w:t>–</w:t>
      </w:r>
      <w:r w:rsidRPr="00FC5B8D">
        <w:rPr>
          <w:color w:val="000000"/>
          <w:spacing w:val="-4"/>
        </w:rPr>
        <w:t xml:space="preserve"> получение будущими специалистами теоретических знаний по вопросам российского финансового права и основным его институтам, формирование системного представления о правовом регулировании финансовой деятельности государства и муниципальных образований, понимания </w:t>
      </w:r>
      <w:r w:rsidRPr="00FC5B8D">
        <w:rPr>
          <w:spacing w:val="-4"/>
        </w:rPr>
        <w:t xml:space="preserve">природы и сущности финансово-правовых отношений, выработке </w:t>
      </w:r>
      <w:r w:rsidRPr="00FC5B8D">
        <w:rPr>
          <w:color w:val="000000"/>
          <w:spacing w:val="-4"/>
        </w:rPr>
        <w:t>практических навыков по использованию нормативно-правовой базы, регулирующей финансовые правоотношения, использование судебной практики</w:t>
      </w:r>
      <w:r w:rsidRPr="00FC5B8D">
        <w:rPr>
          <w:spacing w:val="-4"/>
        </w:rPr>
        <w:t>.</w:t>
      </w:r>
    </w:p>
    <w:p w:rsidR="008F645E" w:rsidRPr="00FC5B8D" w:rsidRDefault="008F645E" w:rsidP="008F645E">
      <w:pPr>
        <w:suppressAutoHyphens/>
        <w:spacing w:line="360" w:lineRule="auto"/>
        <w:ind w:firstLine="709"/>
        <w:rPr>
          <w:color w:val="000000"/>
        </w:rPr>
      </w:pPr>
      <w:r w:rsidRPr="00FC5B8D">
        <w:rPr>
          <w:b/>
          <w:color w:val="000000"/>
        </w:rPr>
        <w:t>Основными задачами изучения дисциплины являются:</w:t>
      </w:r>
      <w:r w:rsidRPr="00FC5B8D">
        <w:rPr>
          <w:color w:val="000000"/>
        </w:rPr>
        <w:t xml:space="preserve"> получение студентами </w:t>
      </w:r>
      <w:r w:rsidRPr="00FC5B8D">
        <w:rPr>
          <w:color w:val="000000"/>
        </w:rPr>
        <w:lastRenderedPageBreak/>
        <w:t>знаний о финансовом законодательстве; освоение основных понятий, категорий в области правового регулирования финансовой деятельности; изучение нормативно-правовых актов, действующих в сфере финансов; получение навыков применения полученных знания в практической финансовой деятельности.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 xml:space="preserve"> 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«Финансовое право» относится к базовой части профессионального цикла основной профессиональной образовательной программы.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8F645E" w:rsidRPr="00FC5B8D" w:rsidRDefault="008F645E" w:rsidP="008F645E">
      <w:pPr>
        <w:suppressAutoHyphens/>
        <w:spacing w:line="360" w:lineRule="auto"/>
        <w:ind w:firstLine="709"/>
      </w:pPr>
      <w:r w:rsidRPr="00FC5B8D">
        <w:t>В результате изучения курса «Финансовое право» студенты должны:</w:t>
      </w:r>
    </w:p>
    <w:p w:rsidR="008F645E" w:rsidRPr="00FC5B8D" w:rsidRDefault="008F645E" w:rsidP="008F645E">
      <w:pPr>
        <w:suppressAutoHyphens/>
        <w:spacing w:line="360" w:lineRule="auto"/>
        <w:ind w:firstLine="709"/>
        <w:rPr>
          <w:b/>
        </w:rPr>
      </w:pPr>
      <w:r w:rsidRPr="00FC5B8D">
        <w:rPr>
          <w:b/>
        </w:rPr>
        <w:t>Знать:</w:t>
      </w:r>
    </w:p>
    <w:p w:rsidR="008F645E" w:rsidRPr="00FC5B8D" w:rsidRDefault="008F645E" w:rsidP="008F645E">
      <w:pPr>
        <w:widowControl/>
        <w:numPr>
          <w:ilvl w:val="0"/>
          <w:numId w:val="25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предмет и систему финансового права;</w:t>
      </w:r>
    </w:p>
    <w:p w:rsidR="008F645E" w:rsidRPr="00FC5B8D" w:rsidRDefault="008F645E" w:rsidP="008F645E">
      <w:pPr>
        <w:widowControl/>
        <w:numPr>
          <w:ilvl w:val="0"/>
          <w:numId w:val="25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принципы финансового права;</w:t>
      </w:r>
    </w:p>
    <w:p w:rsidR="008F645E" w:rsidRPr="00FC5B8D" w:rsidRDefault="008F645E" w:rsidP="008F645E">
      <w:pPr>
        <w:widowControl/>
        <w:numPr>
          <w:ilvl w:val="0"/>
          <w:numId w:val="25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правовые основы финансового контроля;</w:t>
      </w:r>
    </w:p>
    <w:p w:rsidR="008F645E" w:rsidRPr="00FC5B8D" w:rsidRDefault="008F645E" w:rsidP="008F645E">
      <w:pPr>
        <w:widowControl/>
        <w:numPr>
          <w:ilvl w:val="0"/>
          <w:numId w:val="25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основы бюджетного права и бюджетного процесса;</w:t>
      </w:r>
    </w:p>
    <w:p w:rsidR="008F645E" w:rsidRPr="00FC5B8D" w:rsidRDefault="008F645E" w:rsidP="008F645E">
      <w:pPr>
        <w:widowControl/>
        <w:numPr>
          <w:ilvl w:val="0"/>
          <w:numId w:val="25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основы налогового права;</w:t>
      </w:r>
    </w:p>
    <w:p w:rsidR="008F645E" w:rsidRPr="00FC5B8D" w:rsidRDefault="008F645E" w:rsidP="008F645E">
      <w:pPr>
        <w:widowControl/>
        <w:numPr>
          <w:ilvl w:val="0"/>
          <w:numId w:val="25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основы формирования государственных и муниципальных доходов и расходов;</w:t>
      </w:r>
    </w:p>
    <w:p w:rsidR="008F645E" w:rsidRPr="00FC5B8D" w:rsidRDefault="008F645E" w:rsidP="008F645E">
      <w:pPr>
        <w:widowControl/>
        <w:numPr>
          <w:ilvl w:val="0"/>
          <w:numId w:val="25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основы страхования и банковского права как финансово – правовых институтов;</w:t>
      </w:r>
    </w:p>
    <w:p w:rsidR="008F645E" w:rsidRPr="00FC5B8D" w:rsidRDefault="008F645E" w:rsidP="008F645E">
      <w:pPr>
        <w:widowControl/>
        <w:numPr>
          <w:ilvl w:val="0"/>
          <w:numId w:val="25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основы валютного регулирования и контроля;</w:t>
      </w:r>
    </w:p>
    <w:p w:rsidR="008F645E" w:rsidRPr="00FC5B8D" w:rsidRDefault="008F645E" w:rsidP="008F645E">
      <w:pPr>
        <w:widowControl/>
        <w:numPr>
          <w:ilvl w:val="0"/>
          <w:numId w:val="25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систему наличных и безналичных расчетов;</w:t>
      </w:r>
    </w:p>
    <w:p w:rsidR="008F645E" w:rsidRPr="00FC5B8D" w:rsidRDefault="008F645E" w:rsidP="008F645E">
      <w:pPr>
        <w:widowControl/>
        <w:numPr>
          <w:ilvl w:val="0"/>
          <w:numId w:val="25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основы инвестиционного права.</w:t>
      </w:r>
    </w:p>
    <w:p w:rsidR="008F645E" w:rsidRPr="00FC5B8D" w:rsidRDefault="008F645E" w:rsidP="008F645E">
      <w:pPr>
        <w:suppressAutoHyphens/>
        <w:spacing w:line="360" w:lineRule="auto"/>
        <w:ind w:firstLine="709"/>
        <w:rPr>
          <w:b/>
        </w:rPr>
      </w:pPr>
      <w:r w:rsidRPr="00FC5B8D">
        <w:rPr>
          <w:b/>
        </w:rPr>
        <w:t>Уметь:</w:t>
      </w:r>
    </w:p>
    <w:p w:rsidR="008F645E" w:rsidRPr="00FC5B8D" w:rsidRDefault="008F645E" w:rsidP="008F645E">
      <w:pPr>
        <w:widowControl/>
        <w:numPr>
          <w:ilvl w:val="0"/>
          <w:numId w:val="26"/>
        </w:numPr>
        <w:tabs>
          <w:tab w:val="clear" w:pos="1440"/>
          <w:tab w:val="num" w:pos="900"/>
        </w:tabs>
        <w:suppressAutoHyphens/>
        <w:spacing w:line="360" w:lineRule="auto"/>
        <w:ind w:left="0" w:firstLine="709"/>
      </w:pPr>
      <w:r w:rsidRPr="00FC5B8D">
        <w:t>свободно оперировать юридическими понятиями и категориями финансового права;</w:t>
      </w:r>
    </w:p>
    <w:p w:rsidR="008F645E" w:rsidRPr="00FC5B8D" w:rsidRDefault="008F645E" w:rsidP="008F645E">
      <w:pPr>
        <w:widowControl/>
        <w:numPr>
          <w:ilvl w:val="0"/>
          <w:numId w:val="26"/>
        </w:numPr>
        <w:tabs>
          <w:tab w:val="clear" w:pos="1440"/>
          <w:tab w:val="num" w:pos="900"/>
        </w:tabs>
        <w:suppressAutoHyphens/>
        <w:spacing w:line="360" w:lineRule="auto"/>
        <w:ind w:left="0" w:firstLine="709"/>
      </w:pPr>
      <w:r w:rsidRPr="00FC5B8D">
        <w:t>анализировать финансово – правовые акты в разрезе конкретной государственной политики;</w:t>
      </w:r>
    </w:p>
    <w:p w:rsidR="008F645E" w:rsidRPr="00FC5B8D" w:rsidRDefault="008F645E" w:rsidP="008F645E">
      <w:pPr>
        <w:widowControl/>
        <w:numPr>
          <w:ilvl w:val="0"/>
          <w:numId w:val="26"/>
        </w:numPr>
        <w:tabs>
          <w:tab w:val="clear" w:pos="1440"/>
          <w:tab w:val="num" w:pos="900"/>
        </w:tabs>
        <w:suppressAutoHyphens/>
        <w:spacing w:line="360" w:lineRule="auto"/>
        <w:ind w:left="0" w:firstLine="709"/>
      </w:pPr>
      <w:r w:rsidRPr="00FC5B8D">
        <w:t>выделять и распознавать финансово – правовые отношения среди других по существенным признакам, на основе овладения приемами сравнения;</w:t>
      </w:r>
    </w:p>
    <w:p w:rsidR="008F645E" w:rsidRPr="00FC5B8D" w:rsidRDefault="008F645E" w:rsidP="008F645E">
      <w:pPr>
        <w:widowControl/>
        <w:numPr>
          <w:ilvl w:val="0"/>
          <w:numId w:val="26"/>
        </w:numPr>
        <w:tabs>
          <w:tab w:val="clear" w:pos="1440"/>
          <w:tab w:val="num" w:pos="900"/>
        </w:tabs>
        <w:suppressAutoHyphens/>
        <w:spacing w:line="360" w:lineRule="auto"/>
        <w:ind w:left="0" w:firstLine="709"/>
      </w:pPr>
      <w:r w:rsidRPr="00FC5B8D">
        <w:t>юридически грамотно и логично излагать свою точку зрения по вопросам финансового права.</w:t>
      </w:r>
    </w:p>
    <w:p w:rsidR="008F645E" w:rsidRPr="00FC5B8D" w:rsidRDefault="008F645E" w:rsidP="008F645E">
      <w:pPr>
        <w:widowControl/>
        <w:numPr>
          <w:ilvl w:val="0"/>
          <w:numId w:val="26"/>
        </w:numPr>
        <w:tabs>
          <w:tab w:val="clear" w:pos="1440"/>
          <w:tab w:val="num" w:pos="900"/>
        </w:tabs>
        <w:suppressAutoHyphens/>
        <w:spacing w:line="360" w:lineRule="auto"/>
        <w:ind w:left="0" w:firstLine="709"/>
      </w:pPr>
      <w:r w:rsidRPr="00FC5B8D">
        <w:t>анализировать судебную практику по вопросам применения финансового законодательства.</w:t>
      </w:r>
    </w:p>
    <w:p w:rsidR="008F645E" w:rsidRPr="00FC5B8D" w:rsidRDefault="00FC5B8D" w:rsidP="008F645E">
      <w:pPr>
        <w:suppressAutoHyphens/>
        <w:spacing w:line="360" w:lineRule="auto"/>
        <w:ind w:firstLine="709"/>
        <w:rPr>
          <w:b/>
        </w:rPr>
      </w:pPr>
      <w:r>
        <w:rPr>
          <w:b/>
        </w:rPr>
        <w:t>И</w:t>
      </w:r>
      <w:r w:rsidR="008F645E" w:rsidRPr="00FC5B8D">
        <w:rPr>
          <w:b/>
        </w:rPr>
        <w:t>меть:</w:t>
      </w:r>
    </w:p>
    <w:p w:rsidR="008F645E" w:rsidRPr="00FC5B8D" w:rsidRDefault="008F645E" w:rsidP="008F645E">
      <w:pPr>
        <w:widowControl/>
        <w:numPr>
          <w:ilvl w:val="0"/>
          <w:numId w:val="27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lastRenderedPageBreak/>
        <w:t>навыки практической работы, ориентироваться в финансовом законодательстве, понимать смысл нормативных актов и применять нормы финансового права к конкретным жизненным ситуациям;</w:t>
      </w:r>
    </w:p>
    <w:p w:rsidR="008F645E" w:rsidRPr="00FC5B8D" w:rsidRDefault="008F645E" w:rsidP="008F645E">
      <w:pPr>
        <w:widowControl/>
        <w:numPr>
          <w:ilvl w:val="0"/>
          <w:numId w:val="27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навыки практической и научной работы в области финансового права.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освоения дисциплины «Финансовое право» студент должен: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обладать следующими профессиональными компетенциями (ПК):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нормотворческой деятельности</w:t>
      </w:r>
      <w:r w:rsidRPr="00FC5B8D">
        <w:t>: способен участвовать в разработке нормативно-правовых актов в соответствии с профилем своей профессиональной деятельности (ПК-1);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правоприменительной деятельности</w:t>
      </w:r>
      <w:r w:rsidRPr="00FC5B8D">
        <w:t>: способен осуществлять профессиональную деятельность на основе развитого правосознания, правового мышления и правовой культуры (ПК-2); способен обеспечивать соблюдение законодательства субъектами права (ПК-3); способен принимать решения и совершать юридические действия в точном соответствии с законом (ПК-4); способен применять нормативные правовые акты, реализовывать нормы материального и процессуального права в профессиональной деятельности (ПК-5); способен юридически правильно квалифицировать факты и обстоятельства (ПК-6); владеет навыками подготовки юридических документов (ПК-7);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правоохранительной деятельности</w:t>
      </w:r>
      <w:r w:rsidRPr="00FC5B8D">
        <w:t>: готов к выполнению должностных обязанностей по обеспечению законности и правопорядка, безопасности личности, общества, государства (ПК-8); способен уважать честь и достоинство личности, соблюдать и защищать права и свободы человека и гражданина (ПК-9); способен выявлять, пресекать, раскрывать и расследовать преступления и иные правонарушения (ПК-10); способен осуществлять предупреждение правонарушений, выявлять и устранять причины и условия, способствующие их совершению (ПК-11); способен выявлять, давать оценку коррупционного поведения и содействовать его пресечению (ПК-12); способен правильно и полно отражать результаты профессиональной деятельности в юридической и иной документации (ПК-13);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экспертно-консультационной деятельности</w:t>
      </w:r>
      <w:r w:rsidRPr="00FC5B8D">
        <w:t>: готов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 (ПК-14); способен толковать различные правовые акты (ПК-15); способен давать квалифицированные юридические заключения и консультации в конкретных видах юридической деятельности (ПК-16);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lastRenderedPageBreak/>
        <w:t>в педагогической деятельности</w:t>
      </w:r>
      <w:r w:rsidRPr="00FC5B8D">
        <w:t>: способен преподавать правовые дисциплины на необходимом теоретическом и методическом уровне (ПК-17); способен управлять самостоятельной работой обучающихся (ПК-18); способен эффективно осуществлять правовое воспитание (ПК-19).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r w:rsidRPr="00FC5B8D">
        <w:rPr>
          <w:b/>
          <w:bCs/>
        </w:rPr>
        <w:t>обладать следующими общекультурными компетенциями</w:t>
      </w:r>
      <w:r w:rsidRPr="00FC5B8D">
        <w:t xml:space="preserve"> (ОК): стремлением к саморазвитию, повышению своей квалификации и мастерства (ОК-7); способностью использовать основные положения и методы социальных, гуманитарных и экономических наук при решении социальных и профессиональных задач (ОК-8); способностью анализировать социально значимые проблемы и процессы (ОК-9).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5 зачетных единиц (180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 экзамен в 5 семестре.</w:t>
      </w:r>
    </w:p>
    <w:p w:rsidR="008F645E" w:rsidRPr="00FC5B8D" w:rsidRDefault="008F645E" w:rsidP="008F645E">
      <w:pPr>
        <w:ind w:firstLine="708"/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«Экологическое право»</w:t>
      </w:r>
    </w:p>
    <w:p w:rsidR="008F645E" w:rsidRPr="00FC5B8D" w:rsidRDefault="008F645E" w:rsidP="008F645E">
      <w:pPr>
        <w:pStyle w:val="a4"/>
        <w:spacing w:before="0" w:beforeAutospacing="0" w:after="0" w:afterAutospacing="0"/>
      </w:pP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suppressAutoHyphens/>
        <w:spacing w:line="360" w:lineRule="auto"/>
        <w:ind w:firstLine="709"/>
        <w:rPr>
          <w:spacing w:val="-4"/>
        </w:rPr>
      </w:pPr>
      <w:r w:rsidRPr="00FC5B8D">
        <w:rPr>
          <w:b/>
          <w:color w:val="000000"/>
          <w:spacing w:val="-4"/>
        </w:rPr>
        <w:t>Цель изучения данной дисциплины</w:t>
      </w:r>
      <w:r w:rsidRPr="00FC5B8D">
        <w:rPr>
          <w:color w:val="000000"/>
          <w:spacing w:val="-4"/>
        </w:rPr>
        <w:t xml:space="preserve"> – получение будущими специалистами теоретических знаний по вопросам российского экологического права и основным его институтам, формирование системного представления о правовом регулировании экологической деятельности государства и муниципальных образований, понимания </w:t>
      </w:r>
      <w:r w:rsidRPr="00FC5B8D">
        <w:rPr>
          <w:spacing w:val="-4"/>
        </w:rPr>
        <w:t xml:space="preserve">природы и сущности эколого-правовых отношений, выработке </w:t>
      </w:r>
      <w:r w:rsidRPr="00FC5B8D">
        <w:rPr>
          <w:color w:val="000000"/>
          <w:spacing w:val="-4"/>
        </w:rPr>
        <w:t>практических навыков по использованию нормативно-правовой базы, регулирующей экологические правоотношения, использование судебной практики</w:t>
      </w:r>
      <w:r w:rsidRPr="00FC5B8D">
        <w:rPr>
          <w:spacing w:val="-4"/>
        </w:rPr>
        <w:t>.</w:t>
      </w:r>
    </w:p>
    <w:p w:rsidR="008F645E" w:rsidRPr="00FC5B8D" w:rsidRDefault="008F645E" w:rsidP="008F645E">
      <w:pPr>
        <w:suppressAutoHyphens/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 xml:space="preserve">Основными задачами изучения дисциплины являются: получение студентами знаний об экологическом законодательстве; освоение основных понятий, категорий в области правового регулирования экологической деятельности; изучение нормативно-правовых актов, действующих в сфере экологии; получение навыков применения </w:t>
      </w:r>
      <w:r w:rsidRPr="00FC5B8D">
        <w:rPr>
          <w:color w:val="000000"/>
        </w:rPr>
        <w:lastRenderedPageBreak/>
        <w:t>полученных знания в практической экологической деятельности.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«Экологическое право» относится к базовой части профессионального цикла основной профессиональной образовательной программы.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8F645E" w:rsidRPr="00FC5B8D" w:rsidRDefault="008F645E" w:rsidP="008F645E">
      <w:pPr>
        <w:suppressAutoHyphens/>
        <w:spacing w:line="360" w:lineRule="auto"/>
        <w:ind w:firstLine="709"/>
      </w:pPr>
      <w:r w:rsidRPr="00FC5B8D">
        <w:t>В результате изучения курса «Экологическое право» студенты должны:</w:t>
      </w:r>
    </w:p>
    <w:p w:rsidR="008F645E" w:rsidRPr="00FC5B8D" w:rsidRDefault="008F645E" w:rsidP="008F645E">
      <w:pPr>
        <w:suppressAutoHyphens/>
        <w:spacing w:line="360" w:lineRule="auto"/>
        <w:ind w:firstLine="709"/>
        <w:rPr>
          <w:b/>
        </w:rPr>
      </w:pPr>
      <w:r w:rsidRPr="00FC5B8D">
        <w:rPr>
          <w:b/>
        </w:rPr>
        <w:t>Знать:</w:t>
      </w:r>
    </w:p>
    <w:p w:rsidR="008F645E" w:rsidRPr="00FC5B8D" w:rsidRDefault="008F645E" w:rsidP="008F645E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предмет и систему экологического права;</w:t>
      </w:r>
    </w:p>
    <w:p w:rsidR="008F645E" w:rsidRPr="00FC5B8D" w:rsidRDefault="008F645E" w:rsidP="008F645E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принципы экологического права;</w:t>
      </w:r>
    </w:p>
    <w:p w:rsidR="008F645E" w:rsidRPr="00FC5B8D" w:rsidRDefault="008F645E" w:rsidP="008F645E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правовые основы экологического права;</w:t>
      </w:r>
    </w:p>
    <w:p w:rsidR="008F645E" w:rsidRPr="00FC5B8D" w:rsidRDefault="008F645E" w:rsidP="008F645E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rPr>
          <w:rStyle w:val="ae"/>
          <w:b w:val="0"/>
        </w:rPr>
        <w:t>экологические права и обязанности граждан</w:t>
      </w:r>
      <w:r w:rsidRPr="00FC5B8D">
        <w:t>;</w:t>
      </w:r>
    </w:p>
    <w:p w:rsidR="008F645E" w:rsidRPr="00FC5B8D" w:rsidRDefault="008F645E" w:rsidP="008F645E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основы налогового права;</w:t>
      </w:r>
    </w:p>
    <w:p w:rsidR="008F645E" w:rsidRPr="00FC5B8D" w:rsidRDefault="008F645E" w:rsidP="008F645E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система экологических нормативов;</w:t>
      </w:r>
    </w:p>
    <w:p w:rsidR="008F645E" w:rsidRPr="00FC5B8D" w:rsidRDefault="008F645E" w:rsidP="008F645E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rPr>
          <w:rStyle w:val="ae"/>
          <w:b w:val="0"/>
        </w:rPr>
        <w:t>экологический контроль и экологический аудит</w:t>
      </w:r>
      <w:r w:rsidRPr="00FC5B8D">
        <w:t>;</w:t>
      </w:r>
    </w:p>
    <w:p w:rsidR="008F645E" w:rsidRPr="00FC5B8D" w:rsidRDefault="008F645E" w:rsidP="008F645E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меры экономического стимулирования охраны окружающей природной среды</w:t>
      </w:r>
    </w:p>
    <w:p w:rsidR="008F645E" w:rsidRPr="00FC5B8D" w:rsidRDefault="008F645E" w:rsidP="008F645E">
      <w:pPr>
        <w:suppressAutoHyphens/>
        <w:spacing w:line="360" w:lineRule="auto"/>
        <w:ind w:firstLine="709"/>
        <w:rPr>
          <w:b/>
        </w:rPr>
      </w:pPr>
      <w:r w:rsidRPr="00FC5B8D">
        <w:rPr>
          <w:b/>
        </w:rPr>
        <w:t>Иметь:</w:t>
      </w:r>
    </w:p>
    <w:p w:rsidR="008F645E" w:rsidRPr="00FC5B8D" w:rsidRDefault="008F645E" w:rsidP="008F645E">
      <w:pPr>
        <w:suppressAutoHyphens/>
        <w:spacing w:line="360" w:lineRule="auto"/>
        <w:ind w:firstLine="709"/>
      </w:pPr>
      <w:r w:rsidRPr="00FC5B8D">
        <w:rPr>
          <w:color w:val="000000"/>
        </w:rPr>
        <w:t>–</w:t>
      </w:r>
      <w:r w:rsidRPr="00FC5B8D">
        <w:t xml:space="preserve"> навыки практической работы, ориентироваться в экологическом законодательстве, понимать смысл нормативных актов и применять нормы экологического права к конкретным жизненным ситуациям;</w:t>
      </w:r>
    </w:p>
    <w:p w:rsidR="008F645E" w:rsidRPr="00FC5B8D" w:rsidRDefault="008F645E" w:rsidP="008F645E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навыки практической и научной работы в области экологического права.</w:t>
      </w:r>
    </w:p>
    <w:p w:rsidR="008F645E" w:rsidRPr="00FC5B8D" w:rsidRDefault="008F645E" w:rsidP="008F645E">
      <w:pPr>
        <w:suppressAutoHyphens/>
        <w:spacing w:line="360" w:lineRule="auto"/>
        <w:ind w:firstLine="709"/>
        <w:rPr>
          <w:b/>
        </w:rPr>
      </w:pPr>
      <w:r w:rsidRPr="00FC5B8D">
        <w:rPr>
          <w:b/>
        </w:rPr>
        <w:t>Уметь:</w:t>
      </w:r>
    </w:p>
    <w:p w:rsidR="008F645E" w:rsidRPr="00FC5B8D" w:rsidRDefault="008F645E" w:rsidP="008F645E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свободно оперировать юридическими понятиями и категориями экологического права;</w:t>
      </w:r>
    </w:p>
    <w:p w:rsidR="008F645E" w:rsidRPr="00FC5B8D" w:rsidRDefault="008F645E" w:rsidP="008F645E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анализировать экологическо-правовые акты в разрезе конкретной государственной политики;</w:t>
      </w:r>
    </w:p>
    <w:p w:rsidR="008F645E" w:rsidRPr="00FC5B8D" w:rsidRDefault="008F645E" w:rsidP="008F645E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выделять и распознавать экологическо-правовые отношения среди других по существенным признакам, на основе овладения приемами сравнения;</w:t>
      </w:r>
    </w:p>
    <w:p w:rsidR="008F645E" w:rsidRPr="00FC5B8D" w:rsidRDefault="008F645E" w:rsidP="008F645E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юридически грамотно и логично излагать свою точку зрения по вопросам экологического права;</w:t>
      </w:r>
    </w:p>
    <w:p w:rsidR="008F645E" w:rsidRPr="00FC5B8D" w:rsidRDefault="008F645E" w:rsidP="008F645E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анализировать судебную практику по вопросам применения экологического законодательства.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освоения дисциплины «Экологическое право» студент должен: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обладать следующими профессиональными компетенциями (ПК):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lastRenderedPageBreak/>
        <w:t>в нормотворческой деятельности</w:t>
      </w:r>
      <w:r w:rsidRPr="00FC5B8D">
        <w:t>: способен участвовать в разработке нормативно-правовых актов в соответствии с профилем своей профессиональной деятельности (ПК-1);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правоприменительной деятельности</w:t>
      </w:r>
      <w:r w:rsidRPr="00FC5B8D">
        <w:t>: способен осуществлять профессиональную деятельность на основе развитого правосознания, правового мышления и правовой культуры (ПК-2); способен обеспечивать соблюдение законодательства субъектами права (ПК-3); способен принимать решения и совершать юридические действия в точном соответствии с законом (ПК-4); способен применять нормативные правовые акты, реализовывать нормы материального и процессуального права в профессиональной деятельности (ПК-5); способен юридически правильно квалифицировать факты и обстоятельства (ПК-6); владеет навыками подготовки юридических документов (ПК-7);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правоохранительной деятельности</w:t>
      </w:r>
      <w:r w:rsidRPr="00FC5B8D">
        <w:t>: готов к выполнению должностных обязанностей по обеспечению законности и правопорядка, безопасности личности, общества, государства (ПК-8); способен уважать честь и достоинство личности, соблюдать и защищать права и свободы человека и гражданина (ПК-9); способен выявлять, пресекать, раскрывать и расследовать преступления и иные правонарушения (ПК-10); способен осуществлять предупреждение правонарушений, выявлять и устранять причины и условия, способствующие их совершению (ПК-11); способен выявлять, давать оценку коррупционного поведения и содействовать его пресечению (ПК-12); способен правильно и полно отражать результаты профессиональной деятельности в юридической и иной документации (ПК-13);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экспертно-консультационной деятельности</w:t>
      </w:r>
      <w:r w:rsidRPr="00FC5B8D">
        <w:t>: готов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 (ПК-14); способен толковать различные правовые акты (ПК-15); способен давать квалифицированные юридические заключения и консультации в конкретных видах юридической деятельности (ПК-16);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педагогической деятельности</w:t>
      </w:r>
      <w:r w:rsidRPr="00FC5B8D">
        <w:t>: способен преподавать правовые дисциплины на необходимом теоретическом и методическом уровне (ПК-17); способен управлять самостоятельной работой обучающихся (ПК-18); способен эффективно осуществлять правовое воспитание (ПК-19).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r w:rsidRPr="00FC5B8D">
        <w:rPr>
          <w:b/>
          <w:bCs/>
        </w:rPr>
        <w:t>обладать следующими общекультурными компетенциями</w:t>
      </w:r>
      <w:r w:rsidRPr="00FC5B8D">
        <w:t xml:space="preserve"> (ОК): стремлением к саморазвитию, повышению своей квалификации и мастерства (ОК-7); способностью использовать основные положения и методы социальных, гуманитарных и экономических </w:t>
      </w:r>
      <w:r w:rsidRPr="00FC5B8D">
        <w:lastRenderedPageBreak/>
        <w:t>наук при решении социальных и профессиональных задач (ОК-8); способностью анализировать социально значимые проблемы и процессы (ОК-9).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5 зачетных единиц (180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экзамен  в 4 семестре.</w:t>
      </w:r>
    </w:p>
    <w:p w:rsidR="008F645E" w:rsidRPr="00FC5B8D" w:rsidRDefault="008F645E" w:rsidP="008F645E">
      <w:pPr>
        <w:ind w:firstLine="708"/>
        <w:rPr>
          <w:b/>
          <w:u w:val="single"/>
        </w:rPr>
      </w:pPr>
    </w:p>
    <w:p w:rsidR="008F645E" w:rsidRPr="00FC5B8D" w:rsidRDefault="008F645E" w:rsidP="008F645E">
      <w:pPr>
        <w:ind w:firstLine="708"/>
        <w:jc w:val="center"/>
        <w:rPr>
          <w:b/>
          <w:color w:val="FF0000"/>
          <w:u w:val="single"/>
        </w:rPr>
      </w:pPr>
      <w:r w:rsidRPr="00FC5B8D">
        <w:rPr>
          <w:b/>
          <w:color w:val="FF0000"/>
          <w:u w:val="single"/>
        </w:rPr>
        <w:t>Дисциплины гражданско-правового профиля</w:t>
      </w:r>
    </w:p>
    <w:p w:rsidR="008F645E" w:rsidRPr="00FC5B8D" w:rsidRDefault="008F645E" w:rsidP="008F645E">
      <w:pPr>
        <w:ind w:firstLine="708"/>
        <w:jc w:val="center"/>
        <w:rPr>
          <w:b/>
          <w:u w:val="single"/>
        </w:rPr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b/>
        </w:rPr>
      </w:pP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b/>
        </w:rPr>
        <w:t>Нотариат»</w:t>
      </w:r>
    </w:p>
    <w:p w:rsidR="008F645E" w:rsidRPr="00FC5B8D" w:rsidRDefault="008F645E" w:rsidP="008F645E">
      <w:pPr>
        <w:jc w:val="center"/>
        <w:rPr>
          <w:b/>
          <w:bCs/>
        </w:rPr>
      </w:pP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</w:rPr>
        <w:t xml:space="preserve">Цель дисциплины - </w:t>
      </w:r>
      <w:r w:rsidRPr="00FC5B8D">
        <w:t>формирование у студентов фундаментальных знаний в сфере нотариальной деятельности, развитие навыков анализа закономерностей судебной практики и содержания новых правовых актов, а также самостоятельного применения основных юридических понятий и институтов нотариата в практической работе, с целью обеспечения эффективности охраны и защиты субъективных прав участников гражданского оборота и предотвращения их нарушений в будущем.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Задачи дисциплины:</w:t>
      </w:r>
    </w:p>
    <w:p w:rsidR="008F645E" w:rsidRPr="00FC5B8D" w:rsidRDefault="008F645E" w:rsidP="008F645E">
      <w:pPr>
        <w:widowControl/>
        <w:numPr>
          <w:ilvl w:val="0"/>
          <w:numId w:val="22"/>
        </w:numPr>
        <w:spacing w:line="360" w:lineRule="auto"/>
        <w:ind w:left="0" w:firstLine="709"/>
      </w:pPr>
      <w:r w:rsidRPr="00FC5B8D">
        <w:t>формирование у студентов понятий о целях, задачах, принципах организации деятельности нотариата, в том числе об этических нормах взаимоотношений нотариуса с клиентурой;</w:t>
      </w:r>
    </w:p>
    <w:p w:rsidR="008F645E" w:rsidRPr="00FC5B8D" w:rsidRDefault="008F645E" w:rsidP="008F645E">
      <w:pPr>
        <w:widowControl/>
        <w:numPr>
          <w:ilvl w:val="0"/>
          <w:numId w:val="22"/>
        </w:numPr>
        <w:spacing w:line="360" w:lineRule="auto"/>
        <w:ind w:left="0" w:firstLine="709"/>
      </w:pPr>
      <w:r w:rsidRPr="00FC5B8D">
        <w:t>приобретение студентами базовых знаний о сущности нотариата как отрасли права, как науки и как учебной дисциплины, а также о его месте и роли в российской правовой системе;</w:t>
      </w:r>
    </w:p>
    <w:p w:rsidR="008F645E" w:rsidRPr="00FC5B8D" w:rsidRDefault="008F645E" w:rsidP="008F645E">
      <w:pPr>
        <w:widowControl/>
        <w:numPr>
          <w:ilvl w:val="0"/>
          <w:numId w:val="22"/>
        </w:numPr>
        <w:spacing w:line="360" w:lineRule="auto"/>
        <w:ind w:left="0" w:firstLine="709"/>
      </w:pPr>
      <w:r w:rsidRPr="00FC5B8D">
        <w:t>ознакомление студентов с практикой применения норм законодательства, регулирующего деятельность нотариата в Российской Федерации;</w:t>
      </w:r>
    </w:p>
    <w:p w:rsidR="008F645E" w:rsidRPr="00FC5B8D" w:rsidRDefault="008F645E" w:rsidP="008F645E">
      <w:pPr>
        <w:widowControl/>
        <w:numPr>
          <w:ilvl w:val="0"/>
          <w:numId w:val="22"/>
        </w:numPr>
        <w:spacing w:line="360" w:lineRule="auto"/>
        <w:ind w:left="0" w:firstLine="709"/>
      </w:pPr>
      <w:r w:rsidRPr="00FC5B8D">
        <w:lastRenderedPageBreak/>
        <w:t>развитие у студентов юридического мышления и навыков практического применения теоретических знаний посредством обучения правилам совершения предусмотренных законом нотариальных действий, обеспечивающих защиту прав и законных интересов граждан, юридических лиц и государства;</w:t>
      </w:r>
    </w:p>
    <w:p w:rsidR="008F645E" w:rsidRPr="00FC5B8D" w:rsidRDefault="008F645E" w:rsidP="008F645E">
      <w:pPr>
        <w:widowControl/>
        <w:numPr>
          <w:ilvl w:val="0"/>
          <w:numId w:val="22"/>
        </w:numPr>
        <w:spacing w:line="360" w:lineRule="auto"/>
        <w:ind w:left="0" w:firstLine="709"/>
      </w:pPr>
      <w:r w:rsidRPr="00FC5B8D">
        <w:t>формирование практических навыков в составлении проектов нотариальных документов.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 xml:space="preserve"> 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suppressAutoHyphens/>
        <w:spacing w:line="360" w:lineRule="auto"/>
        <w:ind w:right="-5" w:firstLine="720"/>
        <w:rPr>
          <w:color w:val="000000"/>
        </w:rPr>
      </w:pPr>
      <w:r w:rsidRPr="00FC5B8D">
        <w:rPr>
          <w:color w:val="000000"/>
        </w:rPr>
        <w:t>Дисциплина «Нотариат»</w:t>
      </w:r>
      <w:r w:rsidRPr="00FC5B8D">
        <w:rPr>
          <w:i/>
          <w:color w:val="000000"/>
        </w:rPr>
        <w:t xml:space="preserve"> </w:t>
      </w:r>
      <w:r w:rsidRPr="00FC5B8D">
        <w:rPr>
          <w:color w:val="000000"/>
        </w:rPr>
        <w:t>является обязательной дисциплиной базовой части профессионального цикла гражданско-правового профиля дисциплин ООП по направлению 030900.62 «Юриспруденция» (</w:t>
      </w:r>
      <w:proofErr w:type="spellStart"/>
      <w:r w:rsidRPr="00FC5B8D">
        <w:rPr>
          <w:color w:val="000000"/>
        </w:rPr>
        <w:t>бакалавриат</w:t>
      </w:r>
      <w:proofErr w:type="spellEnd"/>
      <w:r w:rsidRPr="00FC5B8D">
        <w:rPr>
          <w:color w:val="000000"/>
        </w:rPr>
        <w:t>).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8F645E" w:rsidRPr="00FC5B8D" w:rsidRDefault="008F645E" w:rsidP="008F645E">
      <w:pPr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В результате освоения дисциплины «Нотариат» студент должен: </w:t>
      </w:r>
    </w:p>
    <w:p w:rsidR="008F645E" w:rsidRPr="00FC5B8D" w:rsidRDefault="008F645E" w:rsidP="008F645E">
      <w:pPr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b/>
          <w:color w:val="222222"/>
          <w:shd w:val="clear" w:color="auto" w:fill="FFFFFF"/>
        </w:rPr>
        <w:t>знать:</w:t>
      </w:r>
      <w:r w:rsidRPr="00FC5B8D">
        <w:rPr>
          <w:color w:val="222222"/>
          <w:shd w:val="clear" w:color="auto" w:fill="FFFFFF"/>
        </w:rPr>
        <w:t xml:space="preserve">  положения нормативно-правовых актов, регулирующих нотариальные правоотношения; основные категории, используемые в законодательстве о нотариате. </w:t>
      </w:r>
    </w:p>
    <w:p w:rsidR="008F645E" w:rsidRPr="00FC5B8D" w:rsidRDefault="008F645E" w:rsidP="008F645E">
      <w:pPr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b/>
          <w:color w:val="222222"/>
          <w:shd w:val="clear" w:color="auto" w:fill="FFFFFF"/>
        </w:rPr>
        <w:t xml:space="preserve">уметь: </w:t>
      </w:r>
      <w:r w:rsidRPr="00FC5B8D">
        <w:rPr>
          <w:color w:val="222222"/>
          <w:shd w:val="clear" w:color="auto" w:fill="FFFFFF"/>
        </w:rPr>
        <w:t>показывать понимание прочитанного и прослушанного материала, собирать, анализировать, классифицировать и систематизировать нормативную и практическую информацию; толковать и применять нормативно-правовые акты в сфере превентивного правосудия; составлять правовые документы; юридически грамотно квалифицировать факты и обстоятельства, имеющие место в нотариальной деятельности; анализировать судебную практику; давать юридические заключения и консультации.</w:t>
      </w:r>
    </w:p>
    <w:p w:rsidR="008F645E" w:rsidRPr="00FC5B8D" w:rsidRDefault="008F645E" w:rsidP="008F645E">
      <w:pPr>
        <w:spacing w:line="360" w:lineRule="auto"/>
        <w:ind w:firstLine="709"/>
        <w:textAlignment w:val="baseline"/>
        <w:rPr>
          <w:b/>
        </w:rPr>
      </w:pPr>
      <w:r w:rsidRPr="00FC5B8D">
        <w:rPr>
          <w:b/>
          <w:color w:val="222222"/>
          <w:shd w:val="clear" w:color="auto" w:fill="FFFFFF"/>
        </w:rPr>
        <w:t xml:space="preserve">владеть навыками: </w:t>
      </w:r>
      <w:r w:rsidRPr="00FC5B8D">
        <w:rPr>
          <w:color w:val="222222"/>
          <w:shd w:val="clear" w:color="auto" w:fill="FFFFFF"/>
        </w:rPr>
        <w:t xml:space="preserve"> поиска профессиональной информации, реферирования и аннотирования текстов; навыками самостоятельной работы, самоорганизации и организации выполнения поручений.</w:t>
      </w:r>
    </w:p>
    <w:p w:rsidR="008F645E" w:rsidRPr="00FC5B8D" w:rsidRDefault="008F645E" w:rsidP="008F645E">
      <w:pPr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 xml:space="preserve">   В совокупности с дисциплинами базовой и вариативной частей профессионального цикла дисциплин ООП по направлению 030900.62 «Юриспруденция» дисциплина «Нотариат» </w:t>
      </w:r>
      <w:r w:rsidRPr="00FC5B8D">
        <w:rPr>
          <w:rFonts w:eastAsia="Calibri"/>
          <w:color w:val="000000"/>
        </w:rPr>
        <w:t xml:space="preserve">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 юриспруденции:</w:t>
      </w:r>
    </w:p>
    <w:p w:rsidR="008F645E" w:rsidRPr="00FC5B8D" w:rsidRDefault="008F645E" w:rsidP="008F645E">
      <w:pPr>
        <w:pStyle w:val="14"/>
        <w:numPr>
          <w:ilvl w:val="0"/>
          <w:numId w:val="21"/>
        </w:numPr>
        <w:shd w:val="clear" w:color="auto" w:fill="FFFFFF"/>
        <w:tabs>
          <w:tab w:val="left" w:pos="1080"/>
        </w:tabs>
        <w:spacing w:before="0" w:after="0" w:line="360" w:lineRule="auto"/>
        <w:ind w:left="0" w:firstLine="709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 xml:space="preserve">способность </w:t>
      </w:r>
      <w:r w:rsidRPr="00FC5B8D">
        <w:rPr>
          <w:b w:val="0"/>
          <w:bCs w:val="0"/>
        </w:rPr>
        <w:t>владеть культурой мышления, способность к обобщению, анализу, восприятию информации, постановке цели и выбору путей ее достижения (ОК-3)</w:t>
      </w:r>
      <w:r w:rsidRPr="00FC5B8D">
        <w:rPr>
          <w:b w:val="0"/>
          <w:bCs w:val="0"/>
          <w:color w:val="000000"/>
        </w:rPr>
        <w:t>;</w:t>
      </w:r>
    </w:p>
    <w:p w:rsidR="008F645E" w:rsidRPr="00FC5B8D" w:rsidRDefault="008F645E" w:rsidP="008F645E">
      <w:pPr>
        <w:pStyle w:val="14"/>
        <w:numPr>
          <w:ilvl w:val="0"/>
          <w:numId w:val="21"/>
        </w:numPr>
        <w:shd w:val="clear" w:color="auto" w:fill="FFFFFF"/>
        <w:tabs>
          <w:tab w:val="left" w:pos="1080"/>
        </w:tabs>
        <w:spacing w:before="0" w:after="0" w:line="360" w:lineRule="auto"/>
        <w:ind w:left="0" w:firstLine="709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>способность логически верно, аргументировано и ясно строить устную и письменную речь (ОК-4).</w:t>
      </w:r>
    </w:p>
    <w:p w:rsidR="008F645E" w:rsidRPr="00FC5B8D" w:rsidRDefault="008F645E" w:rsidP="008F645E">
      <w:pPr>
        <w:pStyle w:val="14"/>
        <w:numPr>
          <w:ilvl w:val="0"/>
          <w:numId w:val="21"/>
        </w:numPr>
        <w:shd w:val="clear" w:color="auto" w:fill="FFFFFF"/>
        <w:tabs>
          <w:tab w:val="left" w:pos="1080"/>
        </w:tabs>
        <w:spacing w:before="0" w:after="0" w:line="360" w:lineRule="auto"/>
        <w:ind w:left="0" w:firstLine="709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>способность осуществлять профессиональную деятельность на</w:t>
      </w:r>
      <w:r w:rsidRPr="00FC5B8D">
        <w:rPr>
          <w:color w:val="000000"/>
        </w:rPr>
        <w:t xml:space="preserve"> </w:t>
      </w:r>
      <w:r w:rsidRPr="00FC5B8D">
        <w:rPr>
          <w:b w:val="0"/>
          <w:bCs w:val="0"/>
          <w:color w:val="000000"/>
        </w:rPr>
        <w:t>основе</w:t>
      </w:r>
      <w:r w:rsidRPr="00FC5B8D">
        <w:rPr>
          <w:color w:val="000000"/>
        </w:rPr>
        <w:t xml:space="preserve"> </w:t>
      </w:r>
      <w:r w:rsidRPr="00FC5B8D">
        <w:rPr>
          <w:b w:val="0"/>
          <w:bCs w:val="0"/>
          <w:color w:val="000000"/>
        </w:rPr>
        <w:t>развитого правосознания, правового мышления и правовой культуры (ПК-2);</w:t>
      </w:r>
    </w:p>
    <w:p w:rsidR="008F645E" w:rsidRPr="00FC5B8D" w:rsidRDefault="008F645E" w:rsidP="008F645E">
      <w:pPr>
        <w:pStyle w:val="14"/>
        <w:numPr>
          <w:ilvl w:val="0"/>
          <w:numId w:val="21"/>
        </w:numPr>
        <w:shd w:val="clear" w:color="auto" w:fill="FFFFFF"/>
        <w:tabs>
          <w:tab w:val="left" w:pos="1080"/>
        </w:tabs>
        <w:spacing w:before="0" w:after="0" w:line="360" w:lineRule="auto"/>
        <w:ind w:left="0" w:firstLine="709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lastRenderedPageBreak/>
        <w:t>способность принимать решения и совершать юридические действия в точном соответствии с законом (ПК-4);</w:t>
      </w:r>
    </w:p>
    <w:p w:rsidR="008F645E" w:rsidRPr="00FC5B8D" w:rsidRDefault="008F645E" w:rsidP="008F645E">
      <w:pPr>
        <w:pStyle w:val="14"/>
        <w:numPr>
          <w:ilvl w:val="0"/>
          <w:numId w:val="21"/>
        </w:numPr>
        <w:shd w:val="clear" w:color="auto" w:fill="FFFFFF"/>
        <w:tabs>
          <w:tab w:val="left" w:pos="1080"/>
        </w:tabs>
        <w:spacing w:before="0" w:after="0" w:line="360" w:lineRule="auto"/>
        <w:ind w:left="0" w:firstLine="709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>способность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8F645E" w:rsidRPr="00FC5B8D" w:rsidRDefault="008F645E" w:rsidP="008F645E">
      <w:pPr>
        <w:pStyle w:val="14"/>
        <w:numPr>
          <w:ilvl w:val="0"/>
          <w:numId w:val="21"/>
        </w:numPr>
        <w:shd w:val="clear" w:color="auto" w:fill="FFFFFF"/>
        <w:tabs>
          <w:tab w:val="left" w:pos="1080"/>
        </w:tabs>
        <w:spacing w:before="0" w:after="0" w:line="360" w:lineRule="auto"/>
        <w:ind w:left="0" w:firstLine="709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>способность юридически правильно квалифицировать факты и обстоятельства (ПК-6);</w:t>
      </w:r>
    </w:p>
    <w:p w:rsidR="008F645E" w:rsidRPr="00FC5B8D" w:rsidRDefault="008F645E" w:rsidP="008F645E">
      <w:pPr>
        <w:pStyle w:val="14"/>
        <w:numPr>
          <w:ilvl w:val="0"/>
          <w:numId w:val="21"/>
        </w:numPr>
        <w:shd w:val="clear" w:color="auto" w:fill="FFFFFF"/>
        <w:tabs>
          <w:tab w:val="left" w:pos="1080"/>
        </w:tabs>
        <w:spacing w:before="0" w:after="0" w:line="360" w:lineRule="auto"/>
        <w:ind w:left="0" w:firstLine="709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>способность владеть навыками подготовки юридических документов (ПК-7);</w:t>
      </w:r>
    </w:p>
    <w:p w:rsidR="008F645E" w:rsidRPr="00FC5B8D" w:rsidRDefault="008F645E" w:rsidP="008F645E">
      <w:pPr>
        <w:pStyle w:val="14"/>
        <w:numPr>
          <w:ilvl w:val="0"/>
          <w:numId w:val="21"/>
        </w:numPr>
        <w:shd w:val="clear" w:color="auto" w:fill="FFFFFF"/>
        <w:tabs>
          <w:tab w:val="left" w:pos="1080"/>
        </w:tabs>
        <w:spacing w:before="0" w:after="0" w:line="360" w:lineRule="auto"/>
        <w:ind w:left="0" w:firstLine="709"/>
        <w:jc w:val="both"/>
        <w:rPr>
          <w:rStyle w:val="FontStyle214"/>
          <w:b/>
          <w:color w:val="000000"/>
          <w:sz w:val="24"/>
          <w:szCs w:val="24"/>
        </w:rPr>
      </w:pPr>
      <w:r w:rsidRPr="00FC5B8D">
        <w:rPr>
          <w:b w:val="0"/>
        </w:rPr>
        <w:t>способность толковать различные правовые акты (ПК-15).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b/>
          <w:bCs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3 зачетных единиц (108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«Нотариат» – зачет в 5 семестре</w:t>
      </w:r>
    </w:p>
    <w:p w:rsidR="008F645E" w:rsidRPr="00FC5B8D" w:rsidRDefault="008F645E" w:rsidP="008F645E">
      <w:pPr>
        <w:jc w:val="center"/>
        <w:rPr>
          <w:rStyle w:val="FontStyle211"/>
          <w:b/>
          <w:i w:val="0"/>
          <w:sz w:val="24"/>
          <w:szCs w:val="24"/>
        </w:rPr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«Жилищное право»</w:t>
      </w:r>
    </w:p>
    <w:p w:rsidR="008F645E" w:rsidRPr="00FC5B8D" w:rsidRDefault="008F645E" w:rsidP="008F645E">
      <w:pPr>
        <w:pStyle w:val="a4"/>
        <w:spacing w:before="0" w:beforeAutospacing="0" w:after="0" w:afterAutospacing="0"/>
        <w:jc w:val="center"/>
        <w:rPr>
          <w:b/>
          <w:bCs/>
        </w:rPr>
      </w:pP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spacing w:line="360" w:lineRule="auto"/>
        <w:ind w:firstLine="709"/>
        <w:rPr>
          <w:b/>
          <w:bCs/>
        </w:rPr>
      </w:pPr>
      <w:r w:rsidRPr="00FC5B8D">
        <w:rPr>
          <w:b/>
          <w:bCs/>
        </w:rPr>
        <w:t>Цель дисциплины: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формирование фундаментальных знаний в области современного жилищного права, развитие навыков анализа закономерностей судебной практики и содержания новых правовых актов.</w:t>
      </w:r>
    </w:p>
    <w:p w:rsidR="008F645E" w:rsidRPr="00FC5B8D" w:rsidRDefault="008F645E" w:rsidP="008F645E">
      <w:pPr>
        <w:spacing w:line="360" w:lineRule="auto"/>
        <w:ind w:firstLine="709"/>
        <w:rPr>
          <w:b/>
          <w:bCs/>
        </w:rPr>
      </w:pPr>
      <w:r w:rsidRPr="00FC5B8D">
        <w:rPr>
          <w:b/>
          <w:bCs/>
        </w:rPr>
        <w:t>Задачи дисциплины</w:t>
      </w:r>
    </w:p>
    <w:p w:rsidR="008F645E" w:rsidRPr="00FC5B8D" w:rsidRDefault="008F645E" w:rsidP="008F645E">
      <w:pPr>
        <w:spacing w:line="360" w:lineRule="auto"/>
      </w:pPr>
      <w:r w:rsidRPr="00FC5B8D">
        <w:t xml:space="preserve">     - овладение  понятиями о сущности жилищного права как отрасли права;              - приобретение теоретических  навыков в области жилищного права;</w:t>
      </w:r>
    </w:p>
    <w:p w:rsidR="008F645E" w:rsidRPr="00FC5B8D" w:rsidRDefault="008F645E" w:rsidP="008F645E">
      <w:pPr>
        <w:spacing w:line="360" w:lineRule="auto"/>
      </w:pPr>
      <w:r w:rsidRPr="00FC5B8D">
        <w:t xml:space="preserve">      -  приобретение  практических  навыков  применения норм жилищного законодательств.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suppressAutoHyphens/>
        <w:spacing w:line="360" w:lineRule="auto"/>
        <w:ind w:right="-5" w:firstLine="720"/>
        <w:rPr>
          <w:color w:val="000000"/>
        </w:rPr>
      </w:pPr>
      <w:r w:rsidRPr="00FC5B8D">
        <w:rPr>
          <w:color w:val="000000"/>
        </w:rPr>
        <w:t>Дисциплина «Жилищное право»</w:t>
      </w:r>
      <w:r w:rsidRPr="00FC5B8D">
        <w:rPr>
          <w:i/>
          <w:color w:val="000000"/>
        </w:rPr>
        <w:t xml:space="preserve"> </w:t>
      </w:r>
      <w:r w:rsidRPr="00FC5B8D">
        <w:rPr>
          <w:color w:val="000000"/>
        </w:rPr>
        <w:t xml:space="preserve">является обязательной дисциплиной базовой </w:t>
      </w:r>
      <w:r w:rsidRPr="00FC5B8D">
        <w:rPr>
          <w:color w:val="000000"/>
        </w:rPr>
        <w:lastRenderedPageBreak/>
        <w:t>части профессионального цикла гражданско-правового профиля дисциплин ООП по направлению 030900.62 «Юриспруденция» (</w:t>
      </w:r>
      <w:proofErr w:type="spellStart"/>
      <w:r w:rsidRPr="00FC5B8D">
        <w:rPr>
          <w:color w:val="000000"/>
        </w:rPr>
        <w:t>бакалавриат</w:t>
      </w:r>
      <w:proofErr w:type="spellEnd"/>
      <w:r w:rsidRPr="00FC5B8D">
        <w:rPr>
          <w:color w:val="000000"/>
        </w:rPr>
        <w:t>).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8F645E" w:rsidRPr="00FC5B8D" w:rsidRDefault="008F645E" w:rsidP="008F645E">
      <w:pPr>
        <w:spacing w:line="360" w:lineRule="auto"/>
        <w:rPr>
          <w:color w:val="000000"/>
        </w:rPr>
      </w:pPr>
      <w:r w:rsidRPr="00FC5B8D">
        <w:rPr>
          <w:color w:val="000000"/>
        </w:rPr>
        <w:t xml:space="preserve">В результате освоения дисциплины «Жилищное право» студент должен: </w:t>
      </w:r>
    </w:p>
    <w:p w:rsidR="008F645E" w:rsidRPr="00FC5B8D" w:rsidRDefault="008F645E" w:rsidP="008F645E">
      <w:pPr>
        <w:spacing w:line="360" w:lineRule="auto"/>
        <w:rPr>
          <w:color w:val="222222"/>
          <w:shd w:val="clear" w:color="auto" w:fill="FFFFFF"/>
        </w:rPr>
      </w:pPr>
      <w:r w:rsidRPr="00FC5B8D">
        <w:rPr>
          <w:color w:val="000000"/>
        </w:rPr>
        <w:t xml:space="preserve">         </w:t>
      </w:r>
      <w:r w:rsidRPr="00FC5B8D">
        <w:rPr>
          <w:b/>
          <w:bCs/>
          <w:color w:val="000000"/>
        </w:rPr>
        <w:t>Знать:</w:t>
      </w:r>
      <w:r w:rsidRPr="00FC5B8D">
        <w:rPr>
          <w:color w:val="222222"/>
          <w:shd w:val="clear" w:color="auto" w:fill="FFFFFF"/>
        </w:rPr>
        <w:t xml:space="preserve"> </w:t>
      </w:r>
    </w:p>
    <w:p w:rsidR="008F645E" w:rsidRPr="00FC5B8D" w:rsidRDefault="008F645E" w:rsidP="008F645E">
      <w:pPr>
        <w:numPr>
          <w:ilvl w:val="0"/>
          <w:numId w:val="19"/>
        </w:numPr>
        <w:suppressAutoHyphens/>
        <w:spacing w:line="360" w:lineRule="auto"/>
        <w:ind w:left="360" w:firstLine="0"/>
        <w:rPr>
          <w:color w:val="222222"/>
        </w:rPr>
      </w:pPr>
      <w:r w:rsidRPr="00FC5B8D">
        <w:rPr>
          <w:color w:val="222222"/>
        </w:rPr>
        <w:t>положения нормативно-правовых актов, регулирующих отношения в сфере жилищного права;</w:t>
      </w:r>
    </w:p>
    <w:p w:rsidR="008F645E" w:rsidRPr="00FC5B8D" w:rsidRDefault="008F645E" w:rsidP="008F645E">
      <w:pPr>
        <w:numPr>
          <w:ilvl w:val="0"/>
          <w:numId w:val="19"/>
        </w:numPr>
        <w:suppressAutoHyphens/>
        <w:spacing w:line="360" w:lineRule="auto"/>
        <w:ind w:left="360" w:firstLine="0"/>
        <w:rPr>
          <w:color w:val="222222"/>
        </w:rPr>
      </w:pPr>
      <w:r w:rsidRPr="00FC5B8D">
        <w:rPr>
          <w:color w:val="222222"/>
        </w:rPr>
        <w:t>основные категории, используемые в жилищном  законодательстве.</w:t>
      </w:r>
    </w:p>
    <w:p w:rsidR="008F645E" w:rsidRPr="00FC5B8D" w:rsidRDefault="008F645E" w:rsidP="008F645E">
      <w:pPr>
        <w:spacing w:line="360" w:lineRule="auto"/>
        <w:textAlignment w:val="baseline"/>
        <w:rPr>
          <w:b/>
          <w:bCs/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   </w:t>
      </w:r>
      <w:r w:rsidRPr="00FC5B8D">
        <w:rPr>
          <w:b/>
          <w:bCs/>
          <w:color w:val="000000"/>
        </w:rPr>
        <w:t>Уметь:</w:t>
      </w:r>
      <w:r w:rsidRPr="00FC5B8D">
        <w:rPr>
          <w:b/>
          <w:bCs/>
          <w:color w:val="222222"/>
          <w:shd w:val="clear" w:color="auto" w:fill="FFFFFF"/>
        </w:rPr>
        <w:t xml:space="preserve"> </w:t>
      </w:r>
    </w:p>
    <w:p w:rsidR="008F645E" w:rsidRPr="00FC5B8D" w:rsidRDefault="008F645E" w:rsidP="008F645E">
      <w:pPr>
        <w:spacing w:line="360" w:lineRule="auto"/>
        <w:ind w:firstLine="709"/>
        <w:rPr>
          <w:color w:val="222222"/>
        </w:rPr>
      </w:pPr>
      <w:r w:rsidRPr="00FC5B8D">
        <w:rPr>
          <w:color w:val="222222"/>
        </w:rPr>
        <w:t>-  анализировать, классифицировать и систематизировать нормативную и практическую информацию;</w:t>
      </w:r>
    </w:p>
    <w:p w:rsidR="008F645E" w:rsidRPr="00FC5B8D" w:rsidRDefault="008F645E" w:rsidP="008F645E">
      <w:pPr>
        <w:spacing w:line="360" w:lineRule="auto"/>
        <w:ind w:firstLine="709"/>
        <w:rPr>
          <w:color w:val="222222"/>
        </w:rPr>
      </w:pPr>
      <w:r w:rsidRPr="00FC5B8D">
        <w:rPr>
          <w:color w:val="222222"/>
        </w:rPr>
        <w:t xml:space="preserve"> - толковать и применять нормативно-правовые акты в сфере жилищного права; составлять правовые документы; </w:t>
      </w:r>
    </w:p>
    <w:p w:rsidR="008F645E" w:rsidRPr="00FC5B8D" w:rsidRDefault="008F645E" w:rsidP="008F645E">
      <w:pPr>
        <w:spacing w:line="360" w:lineRule="auto"/>
        <w:ind w:firstLine="709"/>
        <w:rPr>
          <w:color w:val="222222"/>
        </w:rPr>
      </w:pPr>
      <w:r w:rsidRPr="00FC5B8D">
        <w:rPr>
          <w:color w:val="222222"/>
        </w:rPr>
        <w:t xml:space="preserve">- юридически грамотно квалифицировать факты и обстоятельства, имеющие место в жилищной практике; </w:t>
      </w:r>
    </w:p>
    <w:p w:rsidR="008F645E" w:rsidRPr="00FC5B8D" w:rsidRDefault="008F645E" w:rsidP="008F645E">
      <w:pPr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>- давать юридические заключения и консультации.</w:t>
      </w:r>
    </w:p>
    <w:p w:rsidR="008F645E" w:rsidRPr="00FC5B8D" w:rsidRDefault="008F645E" w:rsidP="008F645E">
      <w:pPr>
        <w:spacing w:line="360" w:lineRule="auto"/>
        <w:textAlignment w:val="baseline"/>
        <w:rPr>
          <w:b/>
          <w:bCs/>
          <w:color w:val="000000"/>
        </w:rPr>
      </w:pPr>
      <w:r w:rsidRPr="00FC5B8D">
        <w:rPr>
          <w:color w:val="222222"/>
          <w:shd w:val="clear" w:color="auto" w:fill="FFFFFF"/>
        </w:rPr>
        <w:t xml:space="preserve">           </w:t>
      </w:r>
      <w:r w:rsidRPr="00FC5B8D">
        <w:rPr>
          <w:color w:val="000000"/>
        </w:rPr>
        <w:t xml:space="preserve">  </w:t>
      </w:r>
      <w:r w:rsidRPr="00FC5B8D">
        <w:rPr>
          <w:b/>
          <w:bCs/>
          <w:color w:val="000000"/>
        </w:rPr>
        <w:t>Владеть:</w:t>
      </w:r>
    </w:p>
    <w:p w:rsidR="008F645E" w:rsidRPr="00FC5B8D" w:rsidRDefault="008F645E" w:rsidP="008F645E">
      <w:pPr>
        <w:numPr>
          <w:ilvl w:val="1"/>
          <w:numId w:val="20"/>
        </w:numPr>
        <w:suppressAutoHyphens/>
        <w:spacing w:line="360" w:lineRule="auto"/>
        <w:textAlignment w:val="baseline"/>
        <w:rPr>
          <w:color w:val="000000"/>
        </w:rPr>
      </w:pPr>
      <w:r w:rsidRPr="00FC5B8D">
        <w:rPr>
          <w:color w:val="000000"/>
        </w:rPr>
        <w:t>юридической терминологией;</w:t>
      </w:r>
    </w:p>
    <w:p w:rsidR="008F645E" w:rsidRPr="00FC5B8D" w:rsidRDefault="008F645E" w:rsidP="008F645E">
      <w:pPr>
        <w:numPr>
          <w:ilvl w:val="1"/>
          <w:numId w:val="20"/>
        </w:numPr>
        <w:suppressAutoHyphens/>
        <w:spacing w:line="360" w:lineRule="auto"/>
        <w:textAlignment w:val="baseline"/>
        <w:rPr>
          <w:color w:val="000000"/>
        </w:rPr>
      </w:pPr>
      <w:r w:rsidRPr="00FC5B8D">
        <w:rPr>
          <w:color w:val="000000"/>
        </w:rPr>
        <w:t>навыками работы с правовыми документами;</w:t>
      </w:r>
    </w:p>
    <w:p w:rsidR="008F645E" w:rsidRPr="00FC5B8D" w:rsidRDefault="008F645E" w:rsidP="008F645E">
      <w:pPr>
        <w:numPr>
          <w:ilvl w:val="1"/>
          <w:numId w:val="20"/>
        </w:numPr>
        <w:suppressAutoHyphens/>
        <w:spacing w:line="360" w:lineRule="auto"/>
        <w:textAlignment w:val="baseline"/>
        <w:rPr>
          <w:color w:val="000000"/>
        </w:rPr>
      </w:pPr>
      <w:r w:rsidRPr="00FC5B8D">
        <w:rPr>
          <w:color w:val="000000"/>
        </w:rPr>
        <w:t>навыками анализа различных правовых явлений, юридических фактов, правовых норм и правовых отношений.</w:t>
      </w:r>
    </w:p>
    <w:p w:rsidR="008F645E" w:rsidRPr="00FC5B8D" w:rsidRDefault="008F645E" w:rsidP="008F645E">
      <w:pPr>
        <w:spacing w:line="360" w:lineRule="auto"/>
        <w:rPr>
          <w:color w:val="000000"/>
        </w:rPr>
      </w:pPr>
      <w:r w:rsidRPr="00FC5B8D">
        <w:rPr>
          <w:color w:val="000000"/>
        </w:rPr>
        <w:t xml:space="preserve">   В совокупности с дисциплинами базовой и вариативной частей профессионального цикла дисциплин ООП по направлению 030900.62 «Юриспруденция» дисциплина «Жилищное право» </w:t>
      </w:r>
      <w:r w:rsidRPr="00FC5B8D">
        <w:rPr>
          <w:rFonts w:eastAsia="Calibri"/>
          <w:color w:val="000000"/>
        </w:rPr>
        <w:t xml:space="preserve">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 юриспруденции:</w:t>
      </w:r>
    </w:p>
    <w:p w:rsidR="008F645E" w:rsidRPr="00FC5B8D" w:rsidRDefault="008F645E" w:rsidP="008F645E">
      <w:pPr>
        <w:pStyle w:val="14"/>
        <w:numPr>
          <w:ilvl w:val="0"/>
          <w:numId w:val="21"/>
        </w:numPr>
        <w:shd w:val="clear" w:color="auto" w:fill="FFFFFF"/>
        <w:spacing w:before="28" w:after="28" w:line="360" w:lineRule="auto"/>
        <w:ind w:left="0" w:firstLine="0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 xml:space="preserve">способность </w:t>
      </w:r>
      <w:r w:rsidRPr="00FC5B8D">
        <w:rPr>
          <w:b w:val="0"/>
          <w:bCs w:val="0"/>
        </w:rPr>
        <w:t>владеть культурой мышления, способность к обобщению, анализу, восприятию информации, постановке цели и выбору путей ее достижения (ОК-3)</w:t>
      </w:r>
      <w:r w:rsidRPr="00FC5B8D">
        <w:rPr>
          <w:b w:val="0"/>
          <w:bCs w:val="0"/>
          <w:color w:val="000000"/>
        </w:rPr>
        <w:t>;</w:t>
      </w:r>
    </w:p>
    <w:p w:rsidR="008F645E" w:rsidRPr="00FC5B8D" w:rsidRDefault="008F645E" w:rsidP="008F645E">
      <w:pPr>
        <w:pStyle w:val="14"/>
        <w:numPr>
          <w:ilvl w:val="0"/>
          <w:numId w:val="21"/>
        </w:numPr>
        <w:shd w:val="clear" w:color="auto" w:fill="FFFFFF"/>
        <w:spacing w:before="28" w:after="28" w:line="360" w:lineRule="auto"/>
        <w:ind w:left="0" w:firstLine="0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>способность логически верно, аргументировано и ясно строить устную и письменную речь (ОК-4).</w:t>
      </w:r>
    </w:p>
    <w:p w:rsidR="008F645E" w:rsidRPr="00FC5B8D" w:rsidRDefault="008F645E" w:rsidP="008F645E">
      <w:pPr>
        <w:pStyle w:val="14"/>
        <w:numPr>
          <w:ilvl w:val="0"/>
          <w:numId w:val="21"/>
        </w:numPr>
        <w:shd w:val="clear" w:color="auto" w:fill="FFFFFF"/>
        <w:spacing w:before="28" w:after="28" w:line="360" w:lineRule="auto"/>
        <w:ind w:left="0" w:firstLine="0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>способность осуществлять профессиональную деятельность на</w:t>
      </w:r>
      <w:r w:rsidRPr="00FC5B8D">
        <w:rPr>
          <w:color w:val="000000"/>
        </w:rPr>
        <w:t xml:space="preserve"> </w:t>
      </w:r>
      <w:r w:rsidRPr="00FC5B8D">
        <w:rPr>
          <w:b w:val="0"/>
          <w:bCs w:val="0"/>
          <w:color w:val="000000"/>
        </w:rPr>
        <w:t>основе</w:t>
      </w:r>
      <w:r w:rsidRPr="00FC5B8D">
        <w:rPr>
          <w:color w:val="000000"/>
        </w:rPr>
        <w:t xml:space="preserve"> </w:t>
      </w:r>
      <w:r w:rsidRPr="00FC5B8D">
        <w:rPr>
          <w:b w:val="0"/>
          <w:bCs w:val="0"/>
          <w:color w:val="000000"/>
        </w:rPr>
        <w:t>развитого правосознания, правового мышления и правовой культуры (ПК-2);</w:t>
      </w:r>
    </w:p>
    <w:p w:rsidR="008F645E" w:rsidRPr="00FC5B8D" w:rsidRDefault="008F645E" w:rsidP="008F645E">
      <w:pPr>
        <w:pStyle w:val="14"/>
        <w:numPr>
          <w:ilvl w:val="0"/>
          <w:numId w:val="21"/>
        </w:numPr>
        <w:shd w:val="clear" w:color="auto" w:fill="FFFFFF"/>
        <w:spacing w:before="28" w:after="28" w:line="360" w:lineRule="auto"/>
        <w:ind w:left="0" w:firstLine="0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>способность принимать решения и совершать юридические действия в точном соответствии с законом (ПК-4);</w:t>
      </w:r>
    </w:p>
    <w:p w:rsidR="008F645E" w:rsidRPr="00FC5B8D" w:rsidRDefault="008F645E" w:rsidP="008F645E">
      <w:pPr>
        <w:pStyle w:val="14"/>
        <w:numPr>
          <w:ilvl w:val="0"/>
          <w:numId w:val="21"/>
        </w:numPr>
        <w:shd w:val="clear" w:color="auto" w:fill="FFFFFF"/>
        <w:spacing w:before="28" w:after="28" w:line="360" w:lineRule="auto"/>
        <w:ind w:left="0" w:firstLine="0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 xml:space="preserve">способность применять нормативные правовые акты, реализовывать нормы </w:t>
      </w:r>
      <w:r w:rsidRPr="00FC5B8D">
        <w:rPr>
          <w:b w:val="0"/>
          <w:bCs w:val="0"/>
          <w:color w:val="000000"/>
        </w:rPr>
        <w:lastRenderedPageBreak/>
        <w:t>материального и процессуального права в профессиональной деятельности (ПК-5);</w:t>
      </w:r>
    </w:p>
    <w:p w:rsidR="008F645E" w:rsidRPr="00FC5B8D" w:rsidRDefault="008F645E" w:rsidP="008F645E">
      <w:pPr>
        <w:pStyle w:val="14"/>
        <w:numPr>
          <w:ilvl w:val="0"/>
          <w:numId w:val="21"/>
        </w:numPr>
        <w:shd w:val="clear" w:color="auto" w:fill="FFFFFF"/>
        <w:spacing w:before="28" w:after="28" w:line="360" w:lineRule="auto"/>
        <w:ind w:left="0" w:firstLine="0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>способность юридически правильно квалифицировать факты и обстоятельства (ПК-6);</w:t>
      </w:r>
    </w:p>
    <w:p w:rsidR="008F645E" w:rsidRPr="00FC5B8D" w:rsidRDefault="008F645E" w:rsidP="008F645E">
      <w:pPr>
        <w:pStyle w:val="14"/>
        <w:numPr>
          <w:ilvl w:val="0"/>
          <w:numId w:val="21"/>
        </w:numPr>
        <w:shd w:val="clear" w:color="auto" w:fill="FFFFFF"/>
        <w:spacing w:before="28" w:after="28" w:line="360" w:lineRule="auto"/>
        <w:ind w:left="0" w:firstLine="0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>способность владеть навыками подготовки юридических документов (ПК-7);</w:t>
      </w:r>
    </w:p>
    <w:p w:rsidR="008F645E" w:rsidRPr="00FC5B8D" w:rsidRDefault="008F645E" w:rsidP="008F645E">
      <w:pPr>
        <w:pStyle w:val="14"/>
        <w:numPr>
          <w:ilvl w:val="0"/>
          <w:numId w:val="21"/>
        </w:numPr>
        <w:shd w:val="clear" w:color="auto" w:fill="FFFFFF"/>
        <w:spacing w:before="28" w:after="28" w:line="360" w:lineRule="auto"/>
        <w:ind w:left="0" w:firstLine="0"/>
        <w:jc w:val="both"/>
        <w:rPr>
          <w:rStyle w:val="FontStyle214"/>
          <w:b/>
          <w:color w:val="000000"/>
          <w:sz w:val="24"/>
          <w:szCs w:val="24"/>
        </w:rPr>
      </w:pPr>
      <w:r w:rsidRPr="00FC5B8D">
        <w:rPr>
          <w:b w:val="0"/>
        </w:rPr>
        <w:t>способность толковать различные правовые акты (ПК-15).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Жилищное право 2 зачетные единицы  (72 академических часа);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зачет в 7 семестре.</w:t>
      </w:r>
    </w:p>
    <w:p w:rsidR="008F645E" w:rsidRPr="00FC5B8D" w:rsidRDefault="008F645E" w:rsidP="008F645E">
      <w:pPr>
        <w:ind w:firstLine="708"/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>рабочей программы учебной дисциплины</w:t>
      </w: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«Наследственное право»</w:t>
      </w:r>
    </w:p>
    <w:p w:rsidR="008F645E" w:rsidRPr="00FC5B8D" w:rsidRDefault="008F645E" w:rsidP="008F645E"/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suppressAutoHyphens/>
        <w:spacing w:line="360" w:lineRule="auto"/>
        <w:ind w:firstLine="709"/>
      </w:pPr>
      <w:r w:rsidRPr="00FC5B8D">
        <w:rPr>
          <w:b/>
        </w:rPr>
        <w:t>Цель дисциплины</w:t>
      </w:r>
      <w:r w:rsidRPr="00FC5B8D">
        <w:t xml:space="preserve"> - формирование у студентов фундаментальных знаний в области современного наследственного права, развитие навыков анализа закономерностей судебной практики и содержания новых правовых актов, а также самостоятельного применения основных юридических понятий и институтов наследственного права в практической работе. </w:t>
      </w:r>
    </w:p>
    <w:p w:rsidR="008F645E" w:rsidRPr="00FC5B8D" w:rsidRDefault="008F645E" w:rsidP="008F645E">
      <w:pPr>
        <w:suppressAutoHyphens/>
        <w:spacing w:line="360" w:lineRule="auto"/>
        <w:ind w:firstLine="709"/>
        <w:rPr>
          <w:b/>
        </w:rPr>
      </w:pPr>
      <w:r w:rsidRPr="00FC5B8D">
        <w:rPr>
          <w:b/>
        </w:rPr>
        <w:t>Задачи дисциплины:</w:t>
      </w:r>
    </w:p>
    <w:p w:rsidR="008F645E" w:rsidRPr="00FC5B8D" w:rsidRDefault="008F645E" w:rsidP="008F645E">
      <w:pPr>
        <w:widowControl/>
        <w:numPr>
          <w:ilvl w:val="0"/>
          <w:numId w:val="17"/>
        </w:numPr>
        <w:tabs>
          <w:tab w:val="left" w:pos="1080"/>
        </w:tabs>
        <w:suppressAutoHyphens/>
        <w:spacing w:line="360" w:lineRule="auto"/>
        <w:ind w:left="0" w:firstLine="709"/>
      </w:pPr>
      <w:r w:rsidRPr="00FC5B8D">
        <w:t>формирование у студентов понятий о сущности наследственного права как отрасли права, как науки и как учебной дисциплины, а также о месте и роли наследственного права в российской правовой системе;</w:t>
      </w:r>
    </w:p>
    <w:p w:rsidR="008F645E" w:rsidRPr="00FC5B8D" w:rsidRDefault="008F645E" w:rsidP="008F645E">
      <w:pPr>
        <w:widowControl/>
        <w:numPr>
          <w:ilvl w:val="0"/>
          <w:numId w:val="17"/>
        </w:numPr>
        <w:tabs>
          <w:tab w:val="left" w:pos="1080"/>
        </w:tabs>
        <w:suppressAutoHyphens/>
        <w:spacing w:line="360" w:lineRule="auto"/>
        <w:ind w:left="0" w:firstLine="709"/>
      </w:pPr>
      <w:r w:rsidRPr="00FC5B8D">
        <w:t>приобретение студентами базовых знаний в области наследственного права;</w:t>
      </w:r>
    </w:p>
    <w:p w:rsidR="008F645E" w:rsidRPr="00FC5B8D" w:rsidRDefault="008F645E" w:rsidP="008F645E">
      <w:pPr>
        <w:widowControl/>
        <w:numPr>
          <w:ilvl w:val="0"/>
          <w:numId w:val="17"/>
        </w:numPr>
        <w:tabs>
          <w:tab w:val="left" w:pos="1080"/>
        </w:tabs>
        <w:suppressAutoHyphens/>
        <w:spacing w:line="360" w:lineRule="auto"/>
        <w:ind w:left="0" w:firstLine="709"/>
      </w:pPr>
      <w:r w:rsidRPr="00FC5B8D">
        <w:t>ознакомление студентов с практикой применения норм наследственного законодательства в различных ситуациях;</w:t>
      </w:r>
    </w:p>
    <w:p w:rsidR="008F645E" w:rsidRPr="00FC5B8D" w:rsidRDefault="008F645E" w:rsidP="008F645E">
      <w:pPr>
        <w:widowControl/>
        <w:numPr>
          <w:ilvl w:val="0"/>
          <w:numId w:val="17"/>
        </w:numPr>
        <w:tabs>
          <w:tab w:val="left" w:pos="1080"/>
        </w:tabs>
        <w:suppressAutoHyphens/>
        <w:spacing w:line="360" w:lineRule="auto"/>
        <w:ind w:left="0" w:firstLine="709"/>
      </w:pPr>
      <w:r w:rsidRPr="00FC5B8D">
        <w:t>развитие у студентов юридического мышления и навыков практического применения теоретических знаний в области наследственного права.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lastRenderedPageBreak/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suppressAutoHyphens/>
        <w:spacing w:line="360" w:lineRule="auto"/>
        <w:ind w:right="-5" w:firstLine="720"/>
        <w:rPr>
          <w:color w:val="000000"/>
        </w:rPr>
      </w:pPr>
      <w:r w:rsidRPr="00FC5B8D">
        <w:rPr>
          <w:color w:val="000000"/>
        </w:rPr>
        <w:t>Дисциплина «Наследственное право»</w:t>
      </w:r>
      <w:r w:rsidRPr="00FC5B8D">
        <w:rPr>
          <w:i/>
          <w:color w:val="000000"/>
        </w:rPr>
        <w:t xml:space="preserve"> </w:t>
      </w:r>
      <w:r w:rsidRPr="00FC5B8D">
        <w:rPr>
          <w:color w:val="000000"/>
        </w:rPr>
        <w:t>является  дисциплиной по выбору части профессионального цикла гражданско-правового профиля дисциплин ООП по направлению 030900.62 «Юриспруденция» (</w:t>
      </w:r>
      <w:proofErr w:type="spellStart"/>
      <w:r w:rsidRPr="00FC5B8D">
        <w:rPr>
          <w:color w:val="000000"/>
        </w:rPr>
        <w:t>бакалавриат</w:t>
      </w:r>
      <w:proofErr w:type="spellEnd"/>
      <w:r w:rsidRPr="00FC5B8D">
        <w:rPr>
          <w:color w:val="000000"/>
        </w:rPr>
        <w:t>).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8F645E" w:rsidRPr="00FC5B8D" w:rsidRDefault="008F645E" w:rsidP="008F645E">
      <w:pPr>
        <w:suppressAutoHyphens/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В результате освоения дисциплины «Наследственное право» студент должен: </w:t>
      </w:r>
    </w:p>
    <w:p w:rsidR="008F645E" w:rsidRPr="00FC5B8D" w:rsidRDefault="008F645E" w:rsidP="008F645E">
      <w:pPr>
        <w:suppressAutoHyphens/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b/>
          <w:color w:val="222222"/>
          <w:shd w:val="clear" w:color="auto" w:fill="FFFFFF"/>
        </w:rPr>
        <w:t>знать:</w:t>
      </w:r>
      <w:r w:rsidRPr="00FC5B8D">
        <w:rPr>
          <w:color w:val="222222"/>
          <w:shd w:val="clear" w:color="auto" w:fill="FFFFFF"/>
        </w:rPr>
        <w:t xml:space="preserve">  положения нормативно-правовых актов, регулирующих отношения в сфере наследственного права; основные категории, используемые в наследственном законодательстве. </w:t>
      </w:r>
    </w:p>
    <w:p w:rsidR="008F645E" w:rsidRPr="00FC5B8D" w:rsidRDefault="008F645E" w:rsidP="008F645E">
      <w:pPr>
        <w:suppressAutoHyphens/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b/>
          <w:color w:val="222222"/>
          <w:shd w:val="clear" w:color="auto" w:fill="FFFFFF"/>
        </w:rPr>
        <w:t xml:space="preserve">уметь: </w:t>
      </w:r>
      <w:r w:rsidRPr="00FC5B8D">
        <w:rPr>
          <w:color w:val="222222"/>
          <w:shd w:val="clear" w:color="auto" w:fill="FFFFFF"/>
        </w:rPr>
        <w:t>показывать понимание прочитанного и прослушанного материала, собирать, анализировать, классифицировать и систематизировать нормативную и практическую информацию; толковать и применять нормативно-правовые акты в сфере наследственного права; составлять правовые документы; юридически грамотно квалифицировать факты и обстоятельства, имеющие место в наследственной практике; анализировать судебную практику; давать юридические заключения и консультации.</w:t>
      </w:r>
    </w:p>
    <w:p w:rsidR="008F645E" w:rsidRPr="00FC5B8D" w:rsidRDefault="008F645E" w:rsidP="008F645E">
      <w:pPr>
        <w:suppressAutoHyphens/>
        <w:spacing w:line="360" w:lineRule="auto"/>
        <w:ind w:firstLine="709"/>
        <w:textAlignment w:val="baseline"/>
        <w:rPr>
          <w:b/>
        </w:rPr>
      </w:pPr>
      <w:r w:rsidRPr="00FC5B8D">
        <w:rPr>
          <w:b/>
          <w:color w:val="222222"/>
          <w:shd w:val="clear" w:color="auto" w:fill="FFFFFF"/>
        </w:rPr>
        <w:t xml:space="preserve">владеть навыками: </w:t>
      </w:r>
      <w:r w:rsidRPr="00FC5B8D">
        <w:rPr>
          <w:color w:val="222222"/>
          <w:shd w:val="clear" w:color="auto" w:fill="FFFFFF"/>
        </w:rPr>
        <w:t xml:space="preserve"> поиска профессиональной информации, реферирования и аннотирования текстов; навыками самостоятельной работы, самоорганизации и организации выполнения поручений.</w:t>
      </w:r>
    </w:p>
    <w:p w:rsidR="008F645E" w:rsidRPr="00FC5B8D" w:rsidRDefault="008F645E" w:rsidP="008F645E">
      <w:pPr>
        <w:keepNext/>
        <w:suppressAutoHyphens/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 xml:space="preserve">В совокупности с дисциплинами базовой и вариативной частей профессионального цикла дисциплин ООП по направлению 030900.62 «Юриспруденция» дисциплина </w:t>
      </w:r>
      <w:r w:rsidRPr="00FC5B8D">
        <w:rPr>
          <w:rFonts w:eastAsia="Calibri"/>
          <w:color w:val="000000"/>
        </w:rPr>
        <w:t xml:space="preserve">«Наследственное право» 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 юриспруденции: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осознание социальной значимости своей будущей профессии, обладание достаточным уровнем профессионального правосознания (ОК-1);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добросовестно исполнять профессиональные обязанности, соблюдать принципы этики юриста (ОК-2);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владение культурой мышления, способность к обобщению, анализу, восприятию информации, постановке цели и выбору путей ее достижения (ОК-3);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 xml:space="preserve">способность логически верно, </w:t>
      </w:r>
      <w:proofErr w:type="spellStart"/>
      <w:r w:rsidRPr="00FC5B8D">
        <w:rPr>
          <w:color w:val="000000"/>
        </w:rPr>
        <w:t>аргументированно</w:t>
      </w:r>
      <w:proofErr w:type="spellEnd"/>
      <w:r w:rsidRPr="00FC5B8D">
        <w:rPr>
          <w:color w:val="000000"/>
        </w:rPr>
        <w:t xml:space="preserve"> и ясно строить устную и письменную речь (ОК-4);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обладание культурой поведения, готовность к кооперации с коллегами, работе в коллективе (ОК-5);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lastRenderedPageBreak/>
        <w:t>иметь нетерпимое отношение к коррупционному поведению, уважительно относится к праву и закону (ОК-6);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стремление к саморазвитию, повышению своей квалификации и мастерства (ОК-7);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использовать основные положения и методы социальных, гуманитарных и экономических наук при решении социальных и профессиональных задач (ОК-8);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 xml:space="preserve">способность анализировать социально значимые проблемы и процессы (ОК-9); 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участвовать в разработке нормативно-правовых актов в соответствии с профилем своей профессиональной деятельности (ПК-1);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осуществлять профессиональную деятельность на основе развитого правосознания, правового мышления и правовой культуры (ПК-2);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обеспечивать соблюдение законодательства субъектами права (ПК-3);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принимать решения и совершать юридические действия в точном соответствии с законом (ПК-4);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юридически правильно квалифицировать факты и обстоятельства (ПК-6);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владение навыками подготовки юридических документов (ПК-7);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готовность к выполнению должностных обязанностей по обеспечению законности и правопорядка, безопасности личности, общества, государства (ПК-8);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уважать честь и достоинство личности, соблюдать и защищать права и свободы человека и гражданина (ПК-9);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толковать различные правовые акты (ПК-15);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rStyle w:val="FontStyle214"/>
          <w:b w:val="0"/>
          <w:bCs w:val="0"/>
          <w:color w:val="000000"/>
          <w:sz w:val="24"/>
          <w:szCs w:val="24"/>
        </w:rPr>
      </w:pPr>
      <w:r w:rsidRPr="00FC5B8D">
        <w:t>способность давать квалифицированные юридические заключения и консультации в конкретных видах юридической деятельности (ПК-16).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2 зачетных единиц (72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зачет в 7 семестре.</w:t>
      </w:r>
    </w:p>
    <w:p w:rsidR="008F645E" w:rsidRPr="00FC5B8D" w:rsidRDefault="008F645E" w:rsidP="008F645E">
      <w:pPr>
        <w:ind w:firstLine="708"/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b/>
          <w:bCs/>
          <w:iCs/>
        </w:rPr>
      </w:pP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b/>
          <w:bCs/>
          <w:iCs/>
        </w:rPr>
        <w:t>Коммерческое право »</w:t>
      </w:r>
    </w:p>
    <w:p w:rsidR="008F645E" w:rsidRPr="00FC5B8D" w:rsidRDefault="008F645E" w:rsidP="008F645E">
      <w:pPr>
        <w:jc w:val="center"/>
        <w:rPr>
          <w:b/>
          <w:bCs/>
        </w:rPr>
      </w:pP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Цель изучения дисциплины - подготовка специалистов, обладающих необходимыми знаниями, навыками и умениями в области правового регулирования несостоятельности, а впоследствии специалистов по антикризисному управлению.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suppressAutoHyphens/>
        <w:spacing w:line="360" w:lineRule="auto"/>
        <w:ind w:right="-5" w:firstLine="720"/>
        <w:rPr>
          <w:color w:val="000000"/>
        </w:rPr>
      </w:pPr>
      <w:r w:rsidRPr="00FC5B8D">
        <w:rPr>
          <w:color w:val="000000"/>
        </w:rPr>
        <w:t>Дисциплина «Коммерческое право »</w:t>
      </w:r>
      <w:r w:rsidRPr="00FC5B8D">
        <w:rPr>
          <w:i/>
          <w:color w:val="000000"/>
        </w:rPr>
        <w:t xml:space="preserve"> </w:t>
      </w:r>
      <w:r w:rsidRPr="00FC5B8D">
        <w:rPr>
          <w:color w:val="000000"/>
        </w:rPr>
        <w:t>является обязательной дисциплиной базовой части профессионального цикла гражданско-правового профиля дисциплин ООП по направлению 030900.62 «Юриспруденция» (</w:t>
      </w:r>
      <w:proofErr w:type="spellStart"/>
      <w:r w:rsidRPr="00FC5B8D">
        <w:rPr>
          <w:color w:val="000000"/>
        </w:rPr>
        <w:t>бакалавриат</w:t>
      </w:r>
      <w:proofErr w:type="spellEnd"/>
      <w:r w:rsidRPr="00FC5B8D">
        <w:rPr>
          <w:color w:val="000000"/>
        </w:rPr>
        <w:t>).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освоения дисциплины «Коммерческое право » студент должен: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освоить основные понятия и категории, применяемые при изучении курса: общие положения о правовых основах несостоятельности  юридических лиц; понятие и признаки несостоятельности юридического лица; процедуры банкротства; сущность, признаки, процедуры, меры по предупреждению социально-экономических последствий банкротства отдельных категорий должников.</w:t>
      </w:r>
    </w:p>
    <w:p w:rsidR="008F645E" w:rsidRPr="00FC5B8D" w:rsidRDefault="008F645E" w:rsidP="008F645E">
      <w:pPr>
        <w:keepNext/>
        <w:suppressAutoHyphens/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 xml:space="preserve">В совокупности с дисциплинами базовой и вариативной частей профессионального цикла дисциплин ООП по направлению 030900.62 «Юриспруденция» дисциплина </w:t>
      </w:r>
      <w:r w:rsidRPr="00FC5B8D">
        <w:rPr>
          <w:rFonts w:eastAsia="Calibri"/>
          <w:color w:val="000000"/>
        </w:rPr>
        <w:t xml:space="preserve">«Коммерческое право » 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 юриспруденции: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осознание социальной значимости своей будущей профессии, обладание достаточным уровнем профессионального правосознания (ОК-1);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добросовестно исполнять профессиональные обязанности, соблюдать принципы этики юриста (ОК-2);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владение культурой мышления, способность к обобщению, анализу, восприятию информации, постановке цели и выбору путей ее достижения (ОК-3);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lastRenderedPageBreak/>
        <w:t xml:space="preserve">способность логически верно, </w:t>
      </w:r>
      <w:proofErr w:type="spellStart"/>
      <w:r w:rsidRPr="00FC5B8D">
        <w:rPr>
          <w:color w:val="000000"/>
        </w:rPr>
        <w:t>аргументированно</w:t>
      </w:r>
      <w:proofErr w:type="spellEnd"/>
      <w:r w:rsidRPr="00FC5B8D">
        <w:rPr>
          <w:color w:val="000000"/>
        </w:rPr>
        <w:t xml:space="preserve"> и ясно строить устную и письменную речь (ОК-4);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обладание культурой поведения, готовность к кооперации с коллегами, работе в коллективе (ОК-5);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иметь нетерпимое отношение к коррупционному поведению, уважительно относится к праву и закону (ОК-6);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стремление к саморазвитию, повышению своей квалификации и мастерства (ОК-7);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использовать основные положения и методы социальных, гуманитарных и экономических наук при решении социальных и профессиональных задач (ОК-8);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 xml:space="preserve">способность анализировать социально значимые проблемы и процессы (ОК-9); 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участвовать в разработке нормативно-правовых актов в соответствии с профилем своей профессиональной деятельности (ПК-1);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осуществлять профессиональную деятельность на основе развитого правосознания, правового мышления и правовой культуры (ПК-2);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обеспечивать соблюдение законодательства субъектами права (ПК-3);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принимать решения и совершать юридические действия в точном соответствии с законом (ПК-4);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юридически правильно квалифицировать факты и обстоятельства (ПК-6);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владение навыками подготовки юридических документов (ПК-7);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готовность к выполнению должностных обязанностей по обеспечению законности и правопорядка, безопасности личности, общества, государства (ПК-8);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уважать честь и достоинство личности, соблюдать и защищать права и свободы человека и гражданина (ПК-9);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толковать различные правовые акты (ПК-15);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rStyle w:val="FontStyle214"/>
          <w:b w:val="0"/>
          <w:bCs w:val="0"/>
          <w:color w:val="000000"/>
          <w:sz w:val="24"/>
          <w:szCs w:val="24"/>
        </w:rPr>
      </w:pPr>
      <w:r w:rsidRPr="00FC5B8D">
        <w:t>способность давать квалифицированные юридические заключения и консультации в конкретных видах юридической деятельности (ПК-16).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5 зачетных единиц (180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lastRenderedPageBreak/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экзамен в 7 семестре.</w:t>
      </w:r>
    </w:p>
    <w:p w:rsidR="008F645E" w:rsidRPr="00FC5B8D" w:rsidRDefault="008F645E" w:rsidP="008F645E">
      <w:pPr>
        <w:ind w:firstLine="708"/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«Семейное право»</w:t>
      </w:r>
    </w:p>
    <w:p w:rsidR="008F645E" w:rsidRPr="00FC5B8D" w:rsidRDefault="008F645E" w:rsidP="008F645E">
      <w:pPr>
        <w:pStyle w:val="a4"/>
        <w:spacing w:before="0" w:beforeAutospacing="0" w:after="0" w:afterAutospacing="0"/>
        <w:jc w:val="center"/>
        <w:rPr>
          <w:b/>
          <w:bCs/>
        </w:rPr>
      </w:pP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</w:rPr>
        <w:t>Цель дисциплины: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формирование фундаментальных знаний в области современного семейного права, развитие навыков анализа закономерностей судебной практики и содержания новых правовых актов, а также самостоятельного применения основных юридических понятий и институтов семейного права в практической работе.</w:t>
      </w:r>
      <w:bookmarkStart w:id="5" w:name="_Toc349581743"/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Задачи дисциплины:</w:t>
      </w:r>
      <w:bookmarkEnd w:id="5"/>
    </w:p>
    <w:p w:rsidR="008F645E" w:rsidRPr="00FC5B8D" w:rsidRDefault="008F645E" w:rsidP="008F645E">
      <w:pPr>
        <w:widowControl/>
        <w:numPr>
          <w:ilvl w:val="0"/>
          <w:numId w:val="17"/>
        </w:numPr>
        <w:tabs>
          <w:tab w:val="left" w:pos="1080"/>
        </w:tabs>
        <w:spacing w:line="360" w:lineRule="auto"/>
        <w:ind w:left="0" w:firstLine="709"/>
      </w:pPr>
      <w:r w:rsidRPr="00FC5B8D">
        <w:t>изучение понятий о сущности семейного права как отрасли права, как науки и как учебной дисциплины, а также о месте и роли семейного права в российской правовой системе;</w:t>
      </w:r>
    </w:p>
    <w:p w:rsidR="008F645E" w:rsidRPr="00FC5B8D" w:rsidRDefault="008F645E" w:rsidP="008F645E">
      <w:pPr>
        <w:widowControl/>
        <w:numPr>
          <w:ilvl w:val="0"/>
          <w:numId w:val="17"/>
        </w:numPr>
        <w:tabs>
          <w:tab w:val="left" w:pos="1080"/>
        </w:tabs>
        <w:spacing w:line="360" w:lineRule="auto"/>
        <w:ind w:left="0" w:firstLine="709"/>
      </w:pPr>
      <w:r w:rsidRPr="00FC5B8D">
        <w:t>приобретение базовых знаний в области семейного права;</w:t>
      </w:r>
    </w:p>
    <w:p w:rsidR="008F645E" w:rsidRPr="00FC5B8D" w:rsidRDefault="008F645E" w:rsidP="008F645E">
      <w:pPr>
        <w:widowControl/>
        <w:numPr>
          <w:ilvl w:val="0"/>
          <w:numId w:val="17"/>
        </w:numPr>
        <w:tabs>
          <w:tab w:val="left" w:pos="1080"/>
        </w:tabs>
        <w:spacing w:line="360" w:lineRule="auto"/>
        <w:ind w:left="0" w:firstLine="709"/>
      </w:pPr>
      <w:r w:rsidRPr="00FC5B8D">
        <w:t>овладение навыками применения норм семейного законодательства в различных ситуациях;</w:t>
      </w:r>
    </w:p>
    <w:p w:rsidR="008F645E" w:rsidRPr="00FC5B8D" w:rsidRDefault="008F645E" w:rsidP="008F645E">
      <w:pPr>
        <w:widowControl/>
        <w:numPr>
          <w:ilvl w:val="0"/>
          <w:numId w:val="17"/>
        </w:numPr>
        <w:tabs>
          <w:tab w:val="left" w:pos="1080"/>
        </w:tabs>
        <w:spacing w:line="360" w:lineRule="auto"/>
        <w:ind w:left="0" w:firstLine="709"/>
      </w:pPr>
      <w:r w:rsidRPr="00FC5B8D">
        <w:t>развитие юридического мышления и навыков практического применения теоретических знаний в области семейного права.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color w:val="000000"/>
        </w:rPr>
        <w:t xml:space="preserve">  </w:t>
      </w:r>
      <w:r w:rsidRPr="00FC5B8D">
        <w:rPr>
          <w:b/>
          <w:color w:val="000000"/>
        </w:rPr>
        <w:t>2.</w:t>
      </w:r>
      <w:r w:rsidRPr="00FC5B8D">
        <w:rPr>
          <w:color w:val="000000"/>
        </w:rPr>
        <w:t xml:space="preserve"> </w:t>
      </w:r>
      <w:r w:rsidRPr="00FC5B8D">
        <w:rPr>
          <w:b/>
        </w:rPr>
        <w:t>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suppressAutoHyphens/>
        <w:spacing w:line="360" w:lineRule="auto"/>
        <w:ind w:right="-5" w:firstLine="720"/>
        <w:rPr>
          <w:color w:val="000000"/>
        </w:rPr>
      </w:pPr>
      <w:r w:rsidRPr="00FC5B8D">
        <w:rPr>
          <w:color w:val="000000"/>
        </w:rPr>
        <w:t>Дисциплина «Семейное право»</w:t>
      </w:r>
      <w:r w:rsidRPr="00FC5B8D">
        <w:rPr>
          <w:i/>
          <w:color w:val="000000"/>
        </w:rPr>
        <w:t xml:space="preserve"> </w:t>
      </w:r>
      <w:r w:rsidRPr="00FC5B8D">
        <w:rPr>
          <w:color w:val="000000"/>
        </w:rPr>
        <w:t>является обязательной дисциплиной базовой части профессионального цикла гражданско-правового профиля дисциплин ООП по направлению 030900.62 «Юриспруденция» (</w:t>
      </w:r>
      <w:proofErr w:type="spellStart"/>
      <w:r w:rsidRPr="00FC5B8D">
        <w:rPr>
          <w:color w:val="000000"/>
        </w:rPr>
        <w:t>бакалавриат</w:t>
      </w:r>
      <w:proofErr w:type="spellEnd"/>
      <w:r w:rsidRPr="00FC5B8D">
        <w:rPr>
          <w:color w:val="000000"/>
        </w:rPr>
        <w:t>).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</w:t>
      </w:r>
    </w:p>
    <w:p w:rsidR="008F645E" w:rsidRPr="00FC5B8D" w:rsidRDefault="008F645E" w:rsidP="008F645E">
      <w:pPr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В результате освоения дисциплины «Семейное право» студент должен: </w:t>
      </w:r>
    </w:p>
    <w:p w:rsidR="008F645E" w:rsidRPr="00FC5B8D" w:rsidRDefault="008F645E" w:rsidP="008F645E">
      <w:pPr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b/>
          <w:color w:val="222222"/>
          <w:shd w:val="clear" w:color="auto" w:fill="FFFFFF"/>
        </w:rPr>
        <w:lastRenderedPageBreak/>
        <w:t>знать:</w:t>
      </w:r>
      <w:r w:rsidRPr="00FC5B8D">
        <w:rPr>
          <w:color w:val="222222"/>
          <w:shd w:val="clear" w:color="auto" w:fill="FFFFFF"/>
        </w:rPr>
        <w:t xml:space="preserve"> положения нормативно-правовых актов, регулирующих отношения в сфере семейного права; основные категории, используемые в семейном законодательстве;</w:t>
      </w:r>
    </w:p>
    <w:p w:rsidR="008F645E" w:rsidRPr="00FC5B8D" w:rsidRDefault="008F645E" w:rsidP="008F645E">
      <w:pPr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b/>
          <w:color w:val="222222"/>
          <w:shd w:val="clear" w:color="auto" w:fill="FFFFFF"/>
        </w:rPr>
        <w:t xml:space="preserve">уметь: </w:t>
      </w:r>
      <w:r w:rsidRPr="00FC5B8D">
        <w:rPr>
          <w:color w:val="222222"/>
          <w:shd w:val="clear" w:color="auto" w:fill="FFFFFF"/>
        </w:rPr>
        <w:t>показывать понимание прочитанного и прослушанного материала, собирать, анализировать, классифицировать и систематизировать нормативную и практическую информацию; толковать и применять нормативно-правовые акты в сфере семейного права; составлять правовые документы; юридически грамотно квалифицировать факты и обстоятельства, имеющие место в семейной практике; анализировать судебную практику; давать юридические заключения и консультации;</w:t>
      </w:r>
    </w:p>
    <w:p w:rsidR="008F645E" w:rsidRPr="00FC5B8D" w:rsidRDefault="008F645E" w:rsidP="008F645E">
      <w:pPr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b/>
          <w:color w:val="222222"/>
          <w:shd w:val="clear" w:color="auto" w:fill="FFFFFF"/>
        </w:rPr>
        <w:t xml:space="preserve">владеть навыками: </w:t>
      </w:r>
      <w:r w:rsidRPr="00FC5B8D">
        <w:rPr>
          <w:color w:val="222222"/>
          <w:shd w:val="clear" w:color="auto" w:fill="FFFFFF"/>
        </w:rPr>
        <w:t>поиска профессиональной информации, реферирования и аннотирования текстов; навыками самостоятельной работы, самоорганизации и организации выполнения поручений.</w:t>
      </w:r>
    </w:p>
    <w:p w:rsidR="008F645E" w:rsidRPr="00FC5B8D" w:rsidRDefault="008F645E" w:rsidP="008F645E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В совокупности с дисциплинами базовой и вариативной частей профессионального цикла дисциплин ООП по направлению </w:t>
      </w:r>
      <w:r w:rsidRPr="00FC5B8D">
        <w:t>030900.62</w:t>
      </w:r>
      <w:r w:rsidRPr="00FC5B8D">
        <w:rPr>
          <w:color w:val="000000"/>
        </w:rPr>
        <w:t xml:space="preserve"> «Юриспруденция» дисциплина </w:t>
      </w:r>
      <w:r w:rsidRPr="00FC5B8D">
        <w:t xml:space="preserve">«Семейное право» </w:t>
      </w:r>
      <w:r w:rsidRPr="00FC5B8D">
        <w:rPr>
          <w:color w:val="000000"/>
        </w:rPr>
        <w:t>формирует следующие общекультурные (ОК) и профессиональные (ПК) компетенции бакалавра юриспруденции</w:t>
      </w:r>
      <w:r w:rsidRPr="00FC5B8D">
        <w:t>:</w:t>
      </w:r>
    </w:p>
    <w:p w:rsidR="008F645E" w:rsidRPr="00FC5B8D" w:rsidRDefault="008F645E" w:rsidP="008F645E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rPr>
          <w:bCs/>
          <w:color w:val="000000"/>
          <w:lang w:val="en-US"/>
        </w:rPr>
      </w:pPr>
      <w:r w:rsidRPr="00FC5B8D">
        <w:rPr>
          <w:bCs/>
          <w:color w:val="000000"/>
        </w:rPr>
        <w:t>Общекультурные компетенции:</w:t>
      </w:r>
    </w:p>
    <w:p w:rsidR="008F645E" w:rsidRPr="00FC5B8D" w:rsidRDefault="008F645E" w:rsidP="008F645E">
      <w:pPr>
        <w:pStyle w:val="a4"/>
        <w:numPr>
          <w:ilvl w:val="0"/>
          <w:numId w:val="18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709"/>
        <w:jc w:val="both"/>
        <w:rPr>
          <w:bCs/>
          <w:color w:val="000000"/>
        </w:rPr>
      </w:pPr>
      <w:r w:rsidRPr="00FC5B8D">
        <w:rPr>
          <w:bCs/>
          <w:color w:val="000000"/>
        </w:rPr>
        <w:t xml:space="preserve">способность </w:t>
      </w:r>
      <w:r w:rsidRPr="00FC5B8D">
        <w:rPr>
          <w:bCs/>
        </w:rPr>
        <w:t>владеть культурой мышления, способность к обобщению, анализу, восприятию информации, постановке цели и выбору путей ее достижения (ОК-3)</w:t>
      </w:r>
      <w:r w:rsidRPr="00FC5B8D">
        <w:rPr>
          <w:bCs/>
          <w:color w:val="000000"/>
        </w:rPr>
        <w:t>;</w:t>
      </w:r>
    </w:p>
    <w:p w:rsidR="008F645E" w:rsidRPr="00FC5B8D" w:rsidRDefault="008F645E" w:rsidP="008F645E">
      <w:pPr>
        <w:pStyle w:val="a4"/>
        <w:numPr>
          <w:ilvl w:val="0"/>
          <w:numId w:val="18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709"/>
        <w:jc w:val="both"/>
        <w:rPr>
          <w:bCs/>
          <w:color w:val="000000"/>
        </w:rPr>
      </w:pPr>
      <w:r w:rsidRPr="00FC5B8D">
        <w:rPr>
          <w:bCs/>
          <w:color w:val="000000"/>
        </w:rPr>
        <w:t>способность логически верно, аргументировано и ясно строить устную и письменную речь (ОК-4).</w:t>
      </w:r>
    </w:p>
    <w:p w:rsidR="008F645E" w:rsidRPr="00FC5B8D" w:rsidRDefault="008F645E" w:rsidP="008F645E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color w:val="000000"/>
        </w:rPr>
      </w:pPr>
      <w:r w:rsidRPr="00FC5B8D">
        <w:rPr>
          <w:bCs/>
          <w:color w:val="000000"/>
        </w:rPr>
        <w:t>Профессиональные компетенции в правоприменительной деятельности:</w:t>
      </w:r>
    </w:p>
    <w:p w:rsidR="008F645E" w:rsidRPr="00FC5B8D" w:rsidRDefault="008F645E" w:rsidP="008F645E">
      <w:pPr>
        <w:pStyle w:val="a4"/>
        <w:numPr>
          <w:ilvl w:val="0"/>
          <w:numId w:val="18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709"/>
        <w:jc w:val="both"/>
        <w:rPr>
          <w:bCs/>
          <w:color w:val="000000"/>
        </w:rPr>
      </w:pPr>
      <w:r w:rsidRPr="00FC5B8D">
        <w:rPr>
          <w:bCs/>
          <w:color w:val="000000"/>
        </w:rPr>
        <w:t>способность осуществлять профессиональную деятельность на основе развитого правосознания, правового мышления и правовой культуры (ПК-2);</w:t>
      </w:r>
    </w:p>
    <w:p w:rsidR="008F645E" w:rsidRPr="00FC5B8D" w:rsidRDefault="008F645E" w:rsidP="008F645E">
      <w:pPr>
        <w:pStyle w:val="a4"/>
        <w:numPr>
          <w:ilvl w:val="0"/>
          <w:numId w:val="18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709"/>
        <w:jc w:val="both"/>
        <w:rPr>
          <w:bCs/>
          <w:color w:val="000000"/>
        </w:rPr>
      </w:pPr>
      <w:r w:rsidRPr="00FC5B8D">
        <w:rPr>
          <w:bCs/>
          <w:color w:val="000000"/>
        </w:rPr>
        <w:t>способность принимать решения и совершать юридические действия в точном соответствии с законом (ПК-4);</w:t>
      </w:r>
    </w:p>
    <w:p w:rsidR="008F645E" w:rsidRPr="00FC5B8D" w:rsidRDefault="008F645E" w:rsidP="008F645E">
      <w:pPr>
        <w:pStyle w:val="a4"/>
        <w:numPr>
          <w:ilvl w:val="0"/>
          <w:numId w:val="18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709"/>
        <w:jc w:val="both"/>
        <w:rPr>
          <w:bCs/>
          <w:color w:val="000000"/>
        </w:rPr>
      </w:pPr>
      <w:r w:rsidRPr="00FC5B8D">
        <w:rPr>
          <w:bCs/>
          <w:color w:val="000000"/>
        </w:rPr>
        <w:t>способность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8F645E" w:rsidRPr="00FC5B8D" w:rsidRDefault="008F645E" w:rsidP="008F645E">
      <w:pPr>
        <w:pStyle w:val="a4"/>
        <w:numPr>
          <w:ilvl w:val="0"/>
          <w:numId w:val="18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709"/>
        <w:jc w:val="both"/>
        <w:rPr>
          <w:bCs/>
          <w:color w:val="000000"/>
        </w:rPr>
      </w:pPr>
      <w:r w:rsidRPr="00FC5B8D">
        <w:rPr>
          <w:bCs/>
          <w:color w:val="000000"/>
        </w:rPr>
        <w:t>способность юридически правильно квалифицировать факты и обстоятельства (ПК-6);</w:t>
      </w:r>
    </w:p>
    <w:p w:rsidR="008F645E" w:rsidRPr="00FC5B8D" w:rsidRDefault="008F645E" w:rsidP="008F645E">
      <w:pPr>
        <w:pStyle w:val="a4"/>
        <w:numPr>
          <w:ilvl w:val="0"/>
          <w:numId w:val="18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</w:rPr>
      </w:pPr>
      <w:r w:rsidRPr="00FC5B8D">
        <w:rPr>
          <w:bCs/>
          <w:color w:val="000000"/>
        </w:rPr>
        <w:t>способность владеть навыками подготовки юридических документов (ПК-7).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2 зачетных единиц (72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зачет в 7 семестре</w:t>
      </w:r>
    </w:p>
    <w:p w:rsidR="008F645E" w:rsidRPr="00FC5B8D" w:rsidRDefault="008F645E" w:rsidP="008F645E">
      <w:pPr>
        <w:rPr>
          <w:b/>
          <w:bCs/>
          <w:i/>
          <w:iCs/>
        </w:rPr>
      </w:pPr>
    </w:p>
    <w:p w:rsidR="008F645E" w:rsidRPr="00FC5B8D" w:rsidRDefault="008F645E" w:rsidP="008F645E">
      <w:pPr>
        <w:pStyle w:val="Style33"/>
        <w:widowControl/>
        <w:spacing w:line="240" w:lineRule="auto"/>
        <w:ind w:firstLine="709"/>
        <w:jc w:val="center"/>
        <w:rPr>
          <w:rStyle w:val="FontStyle211"/>
          <w:b/>
          <w:sz w:val="24"/>
          <w:szCs w:val="24"/>
        </w:rPr>
      </w:pPr>
      <w:r w:rsidRPr="00FC5B8D">
        <w:rPr>
          <w:rStyle w:val="FontStyle211"/>
          <w:b/>
          <w:sz w:val="24"/>
          <w:szCs w:val="24"/>
        </w:rPr>
        <w:t>АННОТАЦИЯ</w:t>
      </w:r>
    </w:p>
    <w:p w:rsidR="008F645E" w:rsidRPr="00FC5B8D" w:rsidRDefault="008F645E" w:rsidP="008F645E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pStyle w:val="Style33"/>
        <w:widowControl/>
        <w:spacing w:line="240" w:lineRule="auto"/>
        <w:ind w:firstLine="709"/>
        <w:jc w:val="center"/>
        <w:rPr>
          <w:b/>
          <w:bCs/>
        </w:rPr>
      </w:pPr>
      <w:r w:rsidRPr="00FC5B8D">
        <w:rPr>
          <w:rStyle w:val="FontStyle214"/>
          <w:sz w:val="24"/>
          <w:szCs w:val="24"/>
        </w:rPr>
        <w:t>«Страховое право»</w:t>
      </w:r>
    </w:p>
    <w:p w:rsidR="008F645E" w:rsidRPr="00FC5B8D" w:rsidRDefault="008F645E" w:rsidP="008F645E">
      <w:pPr>
        <w:pStyle w:val="Style21"/>
        <w:widowControl/>
        <w:tabs>
          <w:tab w:val="left" w:pos="-522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1.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Цель освоения дисциплины:</w:t>
      </w:r>
    </w:p>
    <w:p w:rsidR="008F645E" w:rsidRPr="00FC5B8D" w:rsidRDefault="008F645E" w:rsidP="008F645E">
      <w:pPr>
        <w:suppressAutoHyphens/>
        <w:spacing w:line="360" w:lineRule="auto"/>
        <w:ind w:firstLine="709"/>
        <w:rPr>
          <w:b/>
          <w:bCs/>
          <w:color w:val="000000"/>
          <w:kern w:val="32"/>
        </w:rPr>
      </w:pPr>
      <w:r w:rsidRPr="00FC5B8D">
        <w:rPr>
          <w:b/>
          <w:bCs/>
          <w:color w:val="000000"/>
          <w:kern w:val="32"/>
        </w:rPr>
        <w:t xml:space="preserve">Целями дисциплины являются: </w:t>
      </w:r>
    </w:p>
    <w:p w:rsidR="008F645E" w:rsidRPr="00FC5B8D" w:rsidRDefault="008F645E" w:rsidP="008F645E">
      <w:pPr>
        <w:suppressAutoHyphens/>
        <w:spacing w:line="360" w:lineRule="auto"/>
        <w:ind w:firstLine="709"/>
      </w:pPr>
      <w:r w:rsidRPr="00FC5B8D">
        <w:rPr>
          <w:color w:val="000000"/>
        </w:rPr>
        <w:t>- формирование у студентов базы теоретических знаний относительно основ страхового права</w:t>
      </w:r>
      <w:r w:rsidRPr="00FC5B8D">
        <w:t>;</w:t>
      </w:r>
    </w:p>
    <w:p w:rsidR="008F645E" w:rsidRPr="00FC5B8D" w:rsidRDefault="008F645E" w:rsidP="008F645E">
      <w:pPr>
        <w:suppressAutoHyphens/>
        <w:spacing w:line="360" w:lineRule="auto"/>
        <w:ind w:firstLine="709"/>
      </w:pPr>
      <w:r w:rsidRPr="00FC5B8D">
        <w:t xml:space="preserve">- дать студенту базовые знания функционирования страхового рынка в России, базовые знания о страховых правоотношениях, нормах страхового права, а также об основных институтах страхового права (страховщик, перестрахование, </w:t>
      </w:r>
      <w:proofErr w:type="spellStart"/>
      <w:r w:rsidRPr="00FC5B8D">
        <w:t>сострахование</w:t>
      </w:r>
      <w:proofErr w:type="spellEnd"/>
      <w:r w:rsidRPr="00FC5B8D">
        <w:t>, страховые посредники и т.п.);</w:t>
      </w:r>
    </w:p>
    <w:p w:rsidR="008F645E" w:rsidRPr="00FC5B8D" w:rsidRDefault="008F645E" w:rsidP="008F645E">
      <w:pPr>
        <w:suppressAutoHyphens/>
        <w:spacing w:line="360" w:lineRule="auto"/>
        <w:ind w:firstLine="709"/>
      </w:pPr>
      <w:r w:rsidRPr="00FC5B8D">
        <w:t>- формирование у студентов умения анализировать страховые ситуации, а также умения разрешать правовые споры, возникающие в процессе взаимодействия субъектов страхового права.</w:t>
      </w:r>
    </w:p>
    <w:p w:rsidR="008F645E" w:rsidRPr="00FC5B8D" w:rsidRDefault="008F645E" w:rsidP="008F645E">
      <w:pPr>
        <w:suppressAutoHyphens/>
        <w:spacing w:line="360" w:lineRule="auto"/>
        <w:ind w:firstLine="709"/>
        <w:rPr>
          <w:b/>
          <w:color w:val="000000"/>
        </w:rPr>
      </w:pPr>
      <w:r w:rsidRPr="00FC5B8D">
        <w:rPr>
          <w:b/>
          <w:color w:val="000000"/>
        </w:rPr>
        <w:t>Задачи дисциплины:</w:t>
      </w:r>
    </w:p>
    <w:p w:rsidR="008F645E" w:rsidRPr="00FC5B8D" w:rsidRDefault="008F645E" w:rsidP="008F645E">
      <w:pPr>
        <w:widowControl/>
        <w:numPr>
          <w:ilvl w:val="0"/>
          <w:numId w:val="12"/>
        </w:numPr>
        <w:tabs>
          <w:tab w:val="left" w:pos="1080"/>
        </w:tabs>
        <w:suppressAutoHyphens/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 xml:space="preserve">освоение </w:t>
      </w:r>
      <w:r w:rsidRPr="00FC5B8D">
        <w:t xml:space="preserve">правовых и научных основ страхового права, а также знаний </w:t>
      </w:r>
      <w:r w:rsidRPr="00FC5B8D">
        <w:rPr>
          <w:color w:val="000000"/>
        </w:rPr>
        <w:t xml:space="preserve">о правовом регулировании страховых операций, об </w:t>
      </w:r>
      <w:r w:rsidRPr="00FC5B8D">
        <w:t>основных законодательных установлениях в этой сфере, типичных задачах,</w:t>
      </w:r>
      <w:r w:rsidRPr="00FC5B8D">
        <w:rPr>
          <w:color w:val="000000"/>
        </w:rPr>
        <w:t xml:space="preserve"> возникающих при осуществлении страхования, о возможностях использования правового инструментария для их разрешения;</w:t>
      </w:r>
    </w:p>
    <w:p w:rsidR="008F645E" w:rsidRPr="00FC5B8D" w:rsidRDefault="008F645E" w:rsidP="008F645E">
      <w:pPr>
        <w:widowControl/>
        <w:numPr>
          <w:ilvl w:val="0"/>
          <w:numId w:val="12"/>
        </w:numPr>
        <w:tabs>
          <w:tab w:val="left" w:pos="1080"/>
        </w:tabs>
        <w:suppressAutoHyphens/>
        <w:spacing w:line="360" w:lineRule="auto"/>
        <w:ind w:left="0" w:firstLine="709"/>
        <w:rPr>
          <w:b/>
          <w:color w:val="000000"/>
        </w:rPr>
      </w:pPr>
      <w:r w:rsidRPr="00FC5B8D">
        <w:rPr>
          <w:color w:val="000000"/>
        </w:rPr>
        <w:t>приобретение практических навыков применения норм страхового права;</w:t>
      </w:r>
    </w:p>
    <w:p w:rsidR="008F645E" w:rsidRPr="00FC5B8D" w:rsidRDefault="008F645E" w:rsidP="008F645E">
      <w:pPr>
        <w:widowControl/>
        <w:numPr>
          <w:ilvl w:val="0"/>
          <w:numId w:val="12"/>
        </w:numPr>
        <w:tabs>
          <w:tab w:val="left" w:pos="1080"/>
        </w:tabs>
        <w:suppressAutoHyphens/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 xml:space="preserve">развитие умения логически мыслить, </w:t>
      </w:r>
      <w:r w:rsidRPr="00FC5B8D">
        <w:t>аргументировано</w:t>
      </w:r>
      <w:r w:rsidRPr="00FC5B8D">
        <w:rPr>
          <w:color w:val="FF0000"/>
        </w:rPr>
        <w:t xml:space="preserve"> </w:t>
      </w:r>
      <w:r w:rsidRPr="00FC5B8D">
        <w:rPr>
          <w:color w:val="000000"/>
        </w:rPr>
        <w:t>обосновывать свою позицию по различным правовым вопросам, возникающим в процессе страхования.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color w:val="000000"/>
        </w:rPr>
        <w:t xml:space="preserve">  </w:t>
      </w:r>
      <w:r w:rsidRPr="00FC5B8D">
        <w:rPr>
          <w:b/>
          <w:color w:val="000000"/>
        </w:rPr>
        <w:t>2.</w:t>
      </w:r>
      <w:r w:rsidRPr="00FC5B8D">
        <w:rPr>
          <w:color w:val="000000"/>
        </w:rPr>
        <w:t xml:space="preserve"> </w:t>
      </w:r>
      <w:r w:rsidRPr="00FC5B8D">
        <w:rPr>
          <w:b/>
        </w:rPr>
        <w:t>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suppressAutoHyphens/>
        <w:spacing w:line="360" w:lineRule="auto"/>
        <w:ind w:right="-5" w:firstLine="720"/>
        <w:rPr>
          <w:color w:val="000000"/>
        </w:rPr>
      </w:pPr>
      <w:r w:rsidRPr="00FC5B8D">
        <w:rPr>
          <w:color w:val="000000"/>
        </w:rPr>
        <w:t>Дисциплина «Страховое право»</w:t>
      </w:r>
      <w:r w:rsidRPr="00FC5B8D">
        <w:rPr>
          <w:i/>
          <w:color w:val="000000"/>
        </w:rPr>
        <w:t xml:space="preserve"> </w:t>
      </w:r>
      <w:r w:rsidRPr="00FC5B8D">
        <w:rPr>
          <w:color w:val="000000"/>
        </w:rPr>
        <w:t xml:space="preserve">является  дисциплиной по выбору части профессионального цикла гражданско-правового профиля дисциплин ООП по </w:t>
      </w:r>
      <w:r w:rsidRPr="00FC5B8D">
        <w:rPr>
          <w:color w:val="000000"/>
        </w:rPr>
        <w:lastRenderedPageBreak/>
        <w:t>направлению 030900.62 «Юриспруденция» (</w:t>
      </w:r>
      <w:proofErr w:type="spellStart"/>
      <w:r w:rsidRPr="00FC5B8D">
        <w:rPr>
          <w:color w:val="000000"/>
        </w:rPr>
        <w:t>бакалавриат</w:t>
      </w:r>
      <w:proofErr w:type="spellEnd"/>
      <w:r w:rsidRPr="00FC5B8D">
        <w:rPr>
          <w:color w:val="000000"/>
        </w:rPr>
        <w:t>).</w:t>
      </w:r>
    </w:p>
    <w:p w:rsidR="008F645E" w:rsidRPr="00FC5B8D" w:rsidRDefault="008F645E" w:rsidP="008F645E">
      <w:pPr>
        <w:pStyle w:val="Style50"/>
        <w:widowControl/>
        <w:spacing w:line="360" w:lineRule="auto"/>
        <w:ind w:firstLine="709"/>
      </w:pPr>
      <w:r w:rsidRPr="00FC5B8D">
        <w:t> </w:t>
      </w: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</w:t>
      </w:r>
    </w:p>
    <w:p w:rsidR="008F645E" w:rsidRPr="00FC5B8D" w:rsidRDefault="008F645E" w:rsidP="008F645E">
      <w:pPr>
        <w:suppressAutoHyphens/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>В результате освоения содержания дисциплины «Страховое право» студент должен:</w:t>
      </w:r>
    </w:p>
    <w:p w:rsidR="008F645E" w:rsidRPr="00FC5B8D" w:rsidRDefault="008F645E" w:rsidP="008F645E">
      <w:pPr>
        <w:suppressAutoHyphens/>
        <w:autoSpaceDE w:val="0"/>
        <w:autoSpaceDN w:val="0"/>
        <w:adjustRightInd w:val="0"/>
        <w:spacing w:line="360" w:lineRule="auto"/>
        <w:ind w:firstLine="709"/>
        <w:rPr>
          <w:bCs/>
          <w:color w:val="000000"/>
        </w:rPr>
      </w:pPr>
      <w:r w:rsidRPr="00FC5B8D">
        <w:rPr>
          <w:color w:val="000000"/>
        </w:rPr>
        <w:t>знать: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</w:pPr>
      <w:r w:rsidRPr="00FC5B8D">
        <w:t>основные нормативные правовые документы, регламентирующие деятельность страховых организаций;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</w:pPr>
      <w:r w:rsidRPr="00FC5B8D">
        <w:t>роль информации в деятельности страховых организаций, содержание информационной безопасности;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</w:pPr>
      <w:r w:rsidRPr="00FC5B8D">
        <w:t>государственное регулирование страхования;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</w:pPr>
      <w:r w:rsidRPr="00FC5B8D">
        <w:t>понятие и особенности страховых правоотношений;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</w:pPr>
      <w:r w:rsidRPr="00FC5B8D">
        <w:t>правовое положение субъектов страхования;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</w:pPr>
      <w:r w:rsidRPr="00FC5B8D">
        <w:t>правовое регулирование отдельных видов страхования;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</w:pPr>
      <w:r w:rsidRPr="00FC5B8D">
        <w:t>терминологию, применяемую в страховании России и на международном уровне;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</w:pPr>
      <w:r w:rsidRPr="00FC5B8D">
        <w:t>историю страхования в России;</w:t>
      </w:r>
    </w:p>
    <w:p w:rsidR="008F645E" w:rsidRPr="00FC5B8D" w:rsidRDefault="008F645E" w:rsidP="008F645E">
      <w:pPr>
        <w:suppressAutoHyphens/>
        <w:autoSpaceDE w:val="0"/>
        <w:autoSpaceDN w:val="0"/>
        <w:adjustRightInd w:val="0"/>
        <w:spacing w:line="360" w:lineRule="auto"/>
        <w:ind w:firstLine="709"/>
        <w:rPr>
          <w:bCs/>
          <w:color w:val="000000"/>
        </w:rPr>
      </w:pPr>
      <w:r w:rsidRPr="00FC5B8D">
        <w:rPr>
          <w:color w:val="000000"/>
        </w:rPr>
        <w:t xml:space="preserve">уметь: 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</w:pPr>
      <w:r w:rsidRPr="00FC5B8D">
        <w:t>ориентироваться в системе законодательства и нормативных правовых актов, регламентирующих сферу страховой деятельности; использовать правовые нормы в страховой деятельности;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</w:pPr>
      <w:r w:rsidRPr="00FC5B8D">
        <w:t>применять понятийно-категориальный аппарат, основные законы гуманитарных и социальных наук в области страховой деятельности;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</w:pPr>
      <w:r w:rsidRPr="00FC5B8D">
        <w:t>осваивать профессиональные компетенции;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</w:pPr>
      <w:r w:rsidRPr="00FC5B8D">
        <w:t>составлять проекты документов, используемых в страховании;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</w:pPr>
      <w:r w:rsidRPr="00FC5B8D">
        <w:t>определять степень риска при заключении договора страхования;</w:t>
      </w:r>
    </w:p>
    <w:p w:rsidR="008F645E" w:rsidRPr="00FC5B8D" w:rsidRDefault="008F645E" w:rsidP="008F645E">
      <w:pPr>
        <w:suppressAutoHyphens/>
        <w:autoSpaceDE w:val="0"/>
        <w:autoSpaceDN w:val="0"/>
        <w:adjustRightInd w:val="0"/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 xml:space="preserve">владеть: 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</w:pPr>
      <w:r w:rsidRPr="00FC5B8D">
        <w:t>профессиональными компетенциями;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</w:pPr>
      <w:r w:rsidRPr="00FC5B8D">
        <w:t>способностью к постановке целей и выбору путей их достижения;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</w:pPr>
      <w:r w:rsidRPr="00FC5B8D">
        <w:t>навыками публичной речи, аргументации, ведения дискуссии; навыками литературной и деловой письменной и устной речи на русском языке, навыками публичной и научной речи;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</w:pPr>
      <w:r w:rsidRPr="00FC5B8D">
        <w:t>навыками работы с нормативной документацией;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</w:pPr>
      <w:r w:rsidRPr="00FC5B8D">
        <w:t>методами решения организационно-управленческих задач, навыками принятия решений и несения за них ответственности;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</w:pPr>
      <w:r w:rsidRPr="00FC5B8D">
        <w:lastRenderedPageBreak/>
        <w:t>навыками публичной речи, аргументации, ведения дискуссии;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</w:pPr>
      <w:r w:rsidRPr="00FC5B8D">
        <w:t>методами саморазвития и повышения квалификации;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</w:pPr>
      <w:r w:rsidRPr="00FC5B8D">
        <w:t>навыком составления юридических документов в области страховой деятельности;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</w:pPr>
      <w:r w:rsidRPr="00FC5B8D">
        <w:t>навыками безошибочно квалифицировать спорную ситуацию,  правильно применить к ней соответствующую правовую норму (нормы) и сделать юридически обоснованный вывод о правах и обязанностях участников спорной ситуации.</w:t>
      </w:r>
    </w:p>
    <w:p w:rsidR="008F645E" w:rsidRPr="00FC5B8D" w:rsidRDefault="008F645E" w:rsidP="008F645E">
      <w:pPr>
        <w:keepNext/>
        <w:suppressAutoHyphens/>
        <w:spacing w:line="360" w:lineRule="auto"/>
        <w:ind w:firstLine="567"/>
        <w:rPr>
          <w:color w:val="000000"/>
        </w:rPr>
      </w:pPr>
      <w:r w:rsidRPr="00FC5B8D">
        <w:t xml:space="preserve">        </w:t>
      </w:r>
      <w:r w:rsidRPr="00FC5B8D">
        <w:rPr>
          <w:color w:val="000000"/>
        </w:rPr>
        <w:t xml:space="preserve">В совокупности с дисциплинами базовой и вариативной частей профессионального цикла дисциплин ООП по направлению 030900.62 «Юриспруденция» дисциплина </w:t>
      </w:r>
      <w:r w:rsidRPr="00FC5B8D">
        <w:rPr>
          <w:rFonts w:eastAsia="Calibri"/>
          <w:color w:val="000000"/>
        </w:rPr>
        <w:t xml:space="preserve">«Страховое право» 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 юриспруденции: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владение культурой мышления, способность к обобщению, анализу, восприятию информации, постановке цели и выбору путей ее достижения (ОК-3);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 xml:space="preserve">способность логически верно, </w:t>
      </w:r>
      <w:proofErr w:type="spellStart"/>
      <w:r w:rsidRPr="00FC5B8D">
        <w:rPr>
          <w:color w:val="000000"/>
        </w:rPr>
        <w:t>аргументированно</w:t>
      </w:r>
      <w:proofErr w:type="spellEnd"/>
      <w:r w:rsidRPr="00FC5B8D">
        <w:rPr>
          <w:color w:val="000000"/>
        </w:rPr>
        <w:t xml:space="preserve"> и ясно строить устную и письменную речь (ОК-4);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стремление к саморазвитию, повышению своей квалификации и мастерства (ОК-7);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использовать основные положения и методы социальных, гуманитарных и экономических наук при решении социальных и профессиональных задач (ОК-8);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 xml:space="preserve">способность анализировать социально значимые проблемы и процессы (ОК-9); 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осуществлять профессиональную деятельность на основе развитого правосознания, правового мышления и правовой культуры (ПК-2);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обеспечивать соблюдение законодательства субъектами права (ПК-3);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принимать решения и совершать юридические действия в точном соответствии с законом (ПК-4);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юридически правильно квалифицировать факты и обстоятельства (ПК-6);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владение навыками подготовки юридических документов (ПК-7);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lastRenderedPageBreak/>
        <w:t>готовность к выполнению должностных обязанностей по обеспечению законности и правопорядка, безопасности личности, общества, государства (ПК-8);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уважать честь и достоинство личности, соблюдать и защищать права и свободы человека и гражданина (ПК-9);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</w:pPr>
      <w:r w:rsidRPr="00FC5B8D">
        <w:t>способен правильно и полно отражать результаты профессиональной деятельности в юридической и иной документации (ПК-13);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толковать различные правовые акты (ПК-15);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t>способность давать квалифицированные юридические заключения и консультации в конкретных видах юридической деятельности (ПК-16).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дисциплины: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Общая трудоемкость дисциплины составляет 2 зачетных единицы, 72 часа. Продолжительность изучения дисциплины 1 семестр.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технологии: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В  учебном  процессе  при  преподавании  дисциплины  «Страховое право» предполагается использование следующих активных и интерактивных форм проведения  занятий:  проблемная  лекция,  лекция  –  визуализация,  групповая  дискуссия,  разбор  конкретных практических  ситуаций  с  целью  формирования  и  развития  профессиональных  навыков  обучающихся.  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b/>
        </w:rPr>
        <w:t>Формы контроля:</w:t>
      </w:r>
    </w:p>
    <w:p w:rsidR="008F645E" w:rsidRPr="00FC5B8D" w:rsidRDefault="008F645E" w:rsidP="008F645E">
      <w:pPr>
        <w:pStyle w:val="Style5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Программой дисциплины предусмотрены следующие виды текущего контроля: выступления на семинарских занятиях, выполнение контрольных, тесты.</w:t>
      </w:r>
    </w:p>
    <w:p w:rsidR="008F645E" w:rsidRPr="00FC5B8D" w:rsidRDefault="008F645E" w:rsidP="008F645E">
      <w:pPr>
        <w:pStyle w:val="Style5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Промежуточная аттестация проводится в форме зачета  в 7 семестре.</w:t>
      </w:r>
    </w:p>
    <w:p w:rsidR="008F645E" w:rsidRPr="00FC5B8D" w:rsidRDefault="008F645E" w:rsidP="008F645E">
      <w:pPr>
        <w:rPr>
          <w:b/>
          <w:bCs/>
          <w:i/>
          <w:iCs/>
        </w:rPr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«Право интеллектуальной собственности»</w:t>
      </w:r>
    </w:p>
    <w:p w:rsidR="008F645E" w:rsidRPr="00FC5B8D" w:rsidRDefault="008F645E" w:rsidP="008F645E">
      <w:pPr>
        <w:rPr>
          <w:b/>
          <w:bCs/>
          <w:i/>
          <w:iCs/>
        </w:rPr>
      </w:pP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  <w:bCs/>
          <w:color w:val="000000"/>
          <w:kern w:val="32"/>
        </w:rPr>
        <w:t xml:space="preserve">Цель дисциплины </w:t>
      </w:r>
      <w:r w:rsidRPr="00FC5B8D">
        <w:rPr>
          <w:color w:val="000000"/>
        </w:rPr>
        <w:t xml:space="preserve">- </w:t>
      </w:r>
      <w:r w:rsidRPr="00FC5B8D">
        <w:t>формирование у студентов необходимых знаний в области исключительных прав и механизме их правового регулирования, в выработке умений пользоваться нормативными правовыми актами и применении правовых норм в практической деятельности.</w:t>
      </w:r>
    </w:p>
    <w:p w:rsidR="008F645E" w:rsidRPr="00FC5B8D" w:rsidRDefault="008F645E" w:rsidP="008F645E">
      <w:pPr>
        <w:suppressAutoHyphens/>
        <w:spacing w:line="360" w:lineRule="auto"/>
        <w:ind w:firstLine="709"/>
        <w:rPr>
          <w:b/>
          <w:color w:val="000000"/>
        </w:rPr>
      </w:pPr>
      <w:r w:rsidRPr="00FC5B8D">
        <w:rPr>
          <w:b/>
          <w:color w:val="000000"/>
        </w:rPr>
        <w:t>Задачи дисциплины:</w:t>
      </w:r>
    </w:p>
    <w:p w:rsidR="008F645E" w:rsidRPr="00FC5B8D" w:rsidRDefault="008F645E" w:rsidP="008F645E">
      <w:pPr>
        <w:widowControl/>
        <w:numPr>
          <w:ilvl w:val="0"/>
          <w:numId w:val="12"/>
        </w:numPr>
        <w:tabs>
          <w:tab w:val="left" w:pos="1080"/>
        </w:tabs>
        <w:suppressAutoHyphens/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 xml:space="preserve">освоение </w:t>
      </w:r>
      <w:r w:rsidRPr="00FC5B8D">
        <w:t>основных принципов право</w:t>
      </w:r>
      <w:r w:rsidRPr="00FC5B8D">
        <w:softHyphen/>
        <w:t>вой охраны результатов творческой деятельности;</w:t>
      </w:r>
    </w:p>
    <w:p w:rsidR="008F645E" w:rsidRPr="00FC5B8D" w:rsidRDefault="008F645E" w:rsidP="008F645E">
      <w:pPr>
        <w:widowControl/>
        <w:numPr>
          <w:ilvl w:val="0"/>
          <w:numId w:val="12"/>
        </w:numPr>
        <w:tabs>
          <w:tab w:val="left" w:pos="1080"/>
        </w:tabs>
        <w:suppressAutoHyphens/>
        <w:spacing w:line="360" w:lineRule="auto"/>
        <w:ind w:left="0" w:firstLine="709"/>
        <w:rPr>
          <w:b/>
          <w:color w:val="000000"/>
        </w:rPr>
      </w:pPr>
      <w:r w:rsidRPr="00FC5B8D">
        <w:rPr>
          <w:color w:val="000000"/>
        </w:rPr>
        <w:lastRenderedPageBreak/>
        <w:t>приобретение навыков в сфере права интеллектуальной собственности с целью устранения пробелов законодательного регулирования общественных отношений в этой области</w:t>
      </w:r>
      <w:r w:rsidRPr="00FC5B8D">
        <w:t>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suppressAutoHyphens/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>Дисциплина «Право интеллектуальной собственности»</w:t>
      </w:r>
      <w:r w:rsidRPr="00FC5B8D">
        <w:rPr>
          <w:i/>
          <w:color w:val="000000"/>
        </w:rPr>
        <w:t xml:space="preserve"> </w:t>
      </w:r>
      <w:r w:rsidRPr="00FC5B8D">
        <w:rPr>
          <w:color w:val="000000"/>
        </w:rPr>
        <w:t>является дисциплиной по выбору   студентов базовой части профессионального цикла гражданско-правового профиля основной образовательной программы (ООП) по направлению 030900.62 «Юриспруденция» (</w:t>
      </w:r>
      <w:proofErr w:type="spellStart"/>
      <w:r w:rsidRPr="00FC5B8D">
        <w:rPr>
          <w:color w:val="000000"/>
        </w:rPr>
        <w:t>бакалавриат</w:t>
      </w:r>
      <w:proofErr w:type="spellEnd"/>
      <w:r w:rsidRPr="00FC5B8D">
        <w:rPr>
          <w:color w:val="000000"/>
        </w:rPr>
        <w:t>).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3.   Компетенции   обучающегося,   формируемые   в   результате   освоен</w:t>
      </w:r>
      <w:r w:rsidR="00FC5B8D">
        <w:rPr>
          <w:rStyle w:val="FontStyle214"/>
          <w:sz w:val="24"/>
          <w:szCs w:val="24"/>
        </w:rPr>
        <w:t xml:space="preserve">ия дисциплины </w:t>
      </w:r>
      <w:r w:rsidRPr="00FC5B8D">
        <w:rPr>
          <w:rStyle w:val="FontStyle214"/>
          <w:sz w:val="24"/>
          <w:szCs w:val="24"/>
        </w:rPr>
        <w:t xml:space="preserve">    </w:t>
      </w:r>
    </w:p>
    <w:p w:rsidR="008F645E" w:rsidRPr="00FC5B8D" w:rsidRDefault="008F645E" w:rsidP="008F645E">
      <w:pPr>
        <w:suppressAutoHyphens/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>В результате освоения содержания дисциплины «Право интеллектуальной собственности» студент должен:</w:t>
      </w:r>
    </w:p>
    <w:p w:rsidR="008F645E" w:rsidRPr="00FC5B8D" w:rsidRDefault="008F645E" w:rsidP="008F645E">
      <w:pPr>
        <w:suppressAutoHyphens/>
        <w:autoSpaceDE w:val="0"/>
        <w:autoSpaceDN w:val="0"/>
        <w:adjustRightInd w:val="0"/>
        <w:spacing w:line="360" w:lineRule="auto"/>
        <w:ind w:firstLine="709"/>
        <w:rPr>
          <w:bCs/>
          <w:color w:val="000000"/>
        </w:rPr>
      </w:pPr>
      <w:r w:rsidRPr="00FC5B8D">
        <w:rPr>
          <w:color w:val="000000"/>
        </w:rPr>
        <w:t>знать: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  <w:rPr>
          <w:color w:val="000000"/>
        </w:rPr>
      </w:pPr>
      <w:r w:rsidRPr="00FC5B8D">
        <w:t>понятие права интеллектуальной собственности, систему его источников и принципов</w:t>
      </w:r>
      <w:r w:rsidRPr="00FC5B8D">
        <w:rPr>
          <w:color w:val="000000"/>
        </w:rPr>
        <w:t>;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  <w:rPr>
          <w:color w:val="000000"/>
        </w:rPr>
      </w:pPr>
      <w:r w:rsidRPr="00FC5B8D">
        <w:t>условия возникновения и основные принципы охраны прав авторов творческих произведений</w:t>
      </w:r>
      <w:r w:rsidRPr="00FC5B8D">
        <w:rPr>
          <w:color w:val="000000"/>
        </w:rPr>
        <w:t>;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  <w:rPr>
          <w:color w:val="000000"/>
        </w:rPr>
      </w:pPr>
      <w:r w:rsidRPr="00FC5B8D">
        <w:t>основные категории права интеллектуальной собственности</w:t>
      </w:r>
      <w:r w:rsidRPr="00FC5B8D">
        <w:rPr>
          <w:color w:val="000000"/>
        </w:rPr>
        <w:t xml:space="preserve">; </w:t>
      </w:r>
    </w:p>
    <w:p w:rsidR="008F645E" w:rsidRPr="00FC5B8D" w:rsidRDefault="008F645E" w:rsidP="008F645E">
      <w:pPr>
        <w:suppressAutoHyphens/>
        <w:autoSpaceDE w:val="0"/>
        <w:autoSpaceDN w:val="0"/>
        <w:adjustRightInd w:val="0"/>
        <w:spacing w:line="360" w:lineRule="auto"/>
        <w:ind w:firstLine="709"/>
        <w:rPr>
          <w:bCs/>
          <w:color w:val="000000"/>
        </w:rPr>
      </w:pPr>
      <w:r w:rsidRPr="00FC5B8D">
        <w:rPr>
          <w:color w:val="000000"/>
        </w:rPr>
        <w:t xml:space="preserve">уметь: 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  <w:rPr>
          <w:color w:val="000000"/>
        </w:rPr>
      </w:pPr>
      <w:r w:rsidRPr="00FC5B8D">
        <w:t>правильно толковать и применять нормы права с учетом его изменений и дополнений</w:t>
      </w:r>
      <w:r w:rsidRPr="00FC5B8D">
        <w:rPr>
          <w:color w:val="000000"/>
        </w:rPr>
        <w:t>;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  <w:rPr>
          <w:color w:val="000000"/>
        </w:rPr>
      </w:pPr>
      <w:r w:rsidRPr="00FC5B8D">
        <w:t>определять точный смысл правовой нормы, применить нормативный материал к конкретной ситуации</w:t>
      </w:r>
      <w:r w:rsidRPr="00FC5B8D">
        <w:rPr>
          <w:color w:val="000000"/>
        </w:rPr>
        <w:t>;</w:t>
      </w:r>
    </w:p>
    <w:p w:rsidR="008F645E" w:rsidRPr="00FC5B8D" w:rsidRDefault="008F645E" w:rsidP="008F645E">
      <w:pPr>
        <w:pStyle w:val="a4"/>
        <w:suppressAutoHyphens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C5B8D">
        <w:rPr>
          <w:color w:val="000000"/>
        </w:rPr>
        <w:t xml:space="preserve">владеть навыками: 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  <w:rPr>
          <w:color w:val="000000"/>
        </w:rPr>
      </w:pPr>
      <w:r w:rsidRPr="00FC5B8D">
        <w:t>анализа и решения основных юридических проблем, в т.ч. юридических конфликтов, в области охраны результатов интеллектуальной деятельности</w:t>
      </w:r>
      <w:r w:rsidRPr="00FC5B8D">
        <w:rPr>
          <w:color w:val="000000"/>
        </w:rPr>
        <w:t>.</w:t>
      </w:r>
    </w:p>
    <w:p w:rsidR="008F645E" w:rsidRPr="00FC5B8D" w:rsidRDefault="008F645E" w:rsidP="008F645E">
      <w:pPr>
        <w:keepNext/>
        <w:suppressAutoHyphens/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 xml:space="preserve">В совокупности с дисциплинами базовой и вариативной частей профессионального цикла дисциплин ООП по направлению 030900.62 «Юриспруденция» дисциплина </w:t>
      </w:r>
      <w:r w:rsidRPr="00FC5B8D">
        <w:rPr>
          <w:rFonts w:eastAsia="Calibri"/>
          <w:color w:val="000000"/>
        </w:rPr>
        <w:t xml:space="preserve">«Право интеллектуальной собственности» 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 юриспруденции: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осознавать социальную значимость своей будущей профессии, обладать достаточным уровнем профессионального правосознания (ОК-1);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добросовестно исполнять профессиональные обязанности, соблюдать принципы этики юриста (ОК-2);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lastRenderedPageBreak/>
        <w:t>способность владеть культурой мышления, способность к обобщению, анализу, восприятию информации, постановке цели и выбору путей ее достижения (ОК-3);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 xml:space="preserve">способность логически верно, </w:t>
      </w:r>
      <w:proofErr w:type="spellStart"/>
      <w:r w:rsidRPr="00FC5B8D">
        <w:rPr>
          <w:color w:val="000000"/>
        </w:rPr>
        <w:t>аргументированно</w:t>
      </w:r>
      <w:proofErr w:type="spellEnd"/>
      <w:r w:rsidRPr="00FC5B8D">
        <w:rPr>
          <w:color w:val="000000"/>
        </w:rPr>
        <w:t xml:space="preserve"> и ясно строить устную и письменную речь (ОК-4);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обладать культурой поведения, готовность к кооперации с коллегами, работе в коллективе (ОК-5);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иметь нетерпимое отношение к коррупционному поведению, уважительно относится к праву и закону (ОК-6);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стремиться к саморазвитию, повышению своей квалификации и мастерства (ОК-7);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использовать основные положения и методы социальных, гуманитарных и экономических наук при решении социальных и профессиональных задач (ОК-8);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 xml:space="preserve">способность анализировать социально значимые проблемы и процессы (ОК-9); 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участвовать в разработке нормативно-правовых актов в соответствии с профилем своей профессиональной деятельности (ПК-1);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осуществлять профессиональную деятельность на основе развитого правосознания, правового мышления и правовой культуры (ПК-2);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обеспечивать соблюдение законодательства субъектами права (ПК-3);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принимать решения и совершать юридические действия в точном соответствии с законом (ПК-4);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юридически правильно квалифицировать факты и обстоятельства (ПК-6);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владеть навыками подготовки юридических документов (ПК-7);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готовность к выполнению должностных обязанностей по обеспечению законности и правопорядка, безопасности личности, общества, государства (ПК-8);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уважать честь и достоинство личности, соблюдать и защищать права и свободы человека и гражданина (ПК-9);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lastRenderedPageBreak/>
        <w:t>способность толковать различные правовые акты (ПК-15);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rStyle w:val="FontStyle214"/>
          <w:b w:val="0"/>
          <w:bCs w:val="0"/>
          <w:color w:val="000000"/>
          <w:sz w:val="24"/>
          <w:szCs w:val="24"/>
        </w:rPr>
      </w:pPr>
      <w:r w:rsidRPr="00FC5B8D">
        <w:t>способность давать квалифицированные юридические заключения и консультации в конкретных видах юридической деятельности (ПК-16).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4 зачетных единиц (144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зачет в 8 семестре.</w:t>
      </w: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«Банковское право »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spacing w:line="360" w:lineRule="auto"/>
        <w:ind w:firstLine="709"/>
        <w:rPr>
          <w:color w:val="000000"/>
        </w:rPr>
      </w:pPr>
      <w:r w:rsidRPr="00FC5B8D">
        <w:rPr>
          <w:b/>
          <w:bCs/>
          <w:color w:val="000000"/>
          <w:kern w:val="32"/>
        </w:rPr>
        <w:t>Цель дисциплины</w:t>
      </w:r>
      <w:r w:rsidRPr="00FC5B8D">
        <w:t xml:space="preserve"> - формирование у студентов знаний, умений и навыков научной деятельности в области юриспруденции, правовой культуры, а также способности объективно анализировать происходящие процессы в российской юридической действительности, оценивать новации в законодательстве, определять задачи профессиональной деятельности и научных изысканий.</w:t>
      </w:r>
    </w:p>
    <w:p w:rsidR="008F645E" w:rsidRPr="00FC5B8D" w:rsidRDefault="008F645E" w:rsidP="008F645E">
      <w:pPr>
        <w:suppressAutoHyphens/>
        <w:spacing w:line="360" w:lineRule="auto"/>
        <w:ind w:firstLine="709"/>
        <w:rPr>
          <w:b/>
          <w:color w:val="000000"/>
        </w:rPr>
      </w:pPr>
      <w:r w:rsidRPr="00FC5B8D">
        <w:rPr>
          <w:b/>
          <w:color w:val="000000"/>
        </w:rPr>
        <w:t>Задачи дисциплины:</w:t>
      </w:r>
    </w:p>
    <w:p w:rsidR="008F645E" w:rsidRPr="00FC5B8D" w:rsidRDefault="008F645E" w:rsidP="008F645E">
      <w:pPr>
        <w:widowControl/>
        <w:numPr>
          <w:ilvl w:val="0"/>
          <w:numId w:val="14"/>
        </w:numPr>
        <w:spacing w:line="360" w:lineRule="auto"/>
        <w:ind w:left="0" w:firstLine="709"/>
        <w:outlineLvl w:val="0"/>
        <w:rPr>
          <w:color w:val="000000"/>
        </w:rPr>
      </w:pPr>
      <w:r w:rsidRPr="00FC5B8D">
        <w:rPr>
          <w:color w:val="000000"/>
        </w:rPr>
        <w:t>освоение научно-теоретической базы для совершенствования законодательства об организации, деятельности и правовом положении хозяйственных товариществ и обществ.</w:t>
      </w:r>
    </w:p>
    <w:p w:rsidR="008F645E" w:rsidRPr="00FC5B8D" w:rsidRDefault="008F645E" w:rsidP="008F645E">
      <w:pPr>
        <w:widowControl/>
        <w:numPr>
          <w:ilvl w:val="0"/>
          <w:numId w:val="14"/>
        </w:numPr>
        <w:spacing w:line="360" w:lineRule="auto"/>
        <w:ind w:left="0" w:firstLine="709"/>
        <w:outlineLvl w:val="0"/>
        <w:rPr>
          <w:color w:val="000000"/>
        </w:rPr>
      </w:pPr>
      <w:r w:rsidRPr="00FC5B8D">
        <w:rPr>
          <w:color w:val="000000"/>
        </w:rPr>
        <w:t>приобретение навыков в сфере  корпоративного права с целью устранения пробелов законодательного регулирования общественных отношений в этой области.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suppressAutoHyphens/>
        <w:spacing w:line="360" w:lineRule="auto"/>
        <w:ind w:firstLine="720"/>
        <w:rPr>
          <w:color w:val="000000"/>
        </w:rPr>
      </w:pPr>
      <w:r w:rsidRPr="00FC5B8D">
        <w:rPr>
          <w:color w:val="000000"/>
        </w:rPr>
        <w:t>Дисциплина «Банковское право» является дисциплиной по выбору студентов базовой части профессионального цикла гражданско-правового профиля основной образовательной программы (ООП) по направлению 030900.62 «Юриспруденция» (</w:t>
      </w:r>
      <w:proofErr w:type="spellStart"/>
      <w:r w:rsidRPr="00FC5B8D">
        <w:rPr>
          <w:color w:val="000000"/>
        </w:rPr>
        <w:t>бакалавриат</w:t>
      </w:r>
      <w:proofErr w:type="spellEnd"/>
      <w:r w:rsidRPr="00FC5B8D">
        <w:rPr>
          <w:color w:val="000000"/>
        </w:rPr>
        <w:t>).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lastRenderedPageBreak/>
        <w:t xml:space="preserve">3.   Компетенции   обучающегося,   формируемые   в   результате   освоения дисциплины (модуля)    </w:t>
      </w:r>
    </w:p>
    <w:p w:rsidR="008F645E" w:rsidRPr="00FC5B8D" w:rsidRDefault="008F645E" w:rsidP="008F645E">
      <w:pPr>
        <w:suppressAutoHyphens/>
        <w:spacing w:line="360" w:lineRule="auto"/>
        <w:ind w:firstLine="709"/>
        <w:rPr>
          <w:color w:val="000000"/>
        </w:rPr>
      </w:pPr>
      <w:r w:rsidRPr="00FC5B8D">
        <w:t>В результате освоения содержания дисциплины «Банковское право » студент должен: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  <w:rPr>
          <w:bCs/>
        </w:rPr>
      </w:pPr>
      <w:r w:rsidRPr="00FC5B8D">
        <w:rPr>
          <w:bCs/>
        </w:rPr>
        <w:t>Знать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  <w:rPr>
          <w:bCs/>
        </w:rPr>
      </w:pPr>
      <w:r w:rsidRPr="00FC5B8D">
        <w:rPr>
          <w:bCs/>
        </w:rPr>
        <w:t xml:space="preserve">-   </w:t>
      </w:r>
      <w:r w:rsidRPr="00FC5B8D">
        <w:t xml:space="preserve">основные категории, определения и понятия корпоративного права; 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закономерности возникновения, функционирования и особенности отношений, входящих в предмет регулирования корпоративного права, характеристики его важнейших правовых институтов; 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 - иметь целостное представление о значении и корпоративного права в системе юридических наук. 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  <w:rPr>
          <w:bCs/>
        </w:rPr>
      </w:pPr>
      <w:r w:rsidRPr="00FC5B8D">
        <w:rPr>
          <w:bCs/>
        </w:rPr>
        <w:t>Уметь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  <w:rPr>
          <w:bCs/>
        </w:rPr>
      </w:pPr>
      <w:r w:rsidRPr="00FC5B8D">
        <w:rPr>
          <w:color w:val="000000"/>
        </w:rPr>
        <w:t xml:space="preserve">- применять полученные знания при применении </w:t>
      </w:r>
      <w:r w:rsidRPr="00FC5B8D">
        <w:t>корпоративного</w:t>
      </w:r>
      <w:r w:rsidRPr="00FC5B8D">
        <w:rPr>
          <w:color w:val="000000"/>
        </w:rPr>
        <w:t xml:space="preserve">    законодательства</w:t>
      </w:r>
      <w:r w:rsidRPr="00FC5B8D">
        <w:t xml:space="preserve">; 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  <w:rPr>
          <w:bCs/>
        </w:rPr>
      </w:pPr>
      <w:r w:rsidRPr="00FC5B8D">
        <w:rPr>
          <w:bCs/>
        </w:rPr>
        <w:t>Владеть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C5B8D">
        <w:rPr>
          <w:bCs/>
        </w:rPr>
        <w:t xml:space="preserve">-  </w:t>
      </w:r>
      <w:r w:rsidRPr="00FC5B8D">
        <w:rPr>
          <w:color w:val="000000"/>
        </w:rPr>
        <w:t xml:space="preserve">методологическими приемами корпоративного </w:t>
      </w:r>
      <w:r w:rsidRPr="00FC5B8D">
        <w:t>права</w:t>
      </w:r>
      <w:r w:rsidRPr="00FC5B8D">
        <w:rPr>
          <w:color w:val="000000"/>
        </w:rPr>
        <w:t xml:space="preserve">; 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  <w:rPr>
          <w:bCs/>
        </w:rPr>
      </w:pPr>
      <w:r w:rsidRPr="00FC5B8D">
        <w:rPr>
          <w:color w:val="000000"/>
        </w:rPr>
        <w:t>-</w:t>
      </w:r>
      <w:r w:rsidRPr="00FC5B8D">
        <w:rPr>
          <w:bCs/>
        </w:rPr>
        <w:t xml:space="preserve">  </w:t>
      </w:r>
      <w:r w:rsidRPr="00FC5B8D">
        <w:rPr>
          <w:color w:val="000000"/>
        </w:rPr>
        <w:t xml:space="preserve">навыками </w:t>
      </w:r>
      <w:r w:rsidRPr="00FC5B8D">
        <w:t>анализа различных правовых явлений, юридических фактов, правовых норм и правовых отношений, правоприменительной практики, являющихся объектами корпоративного права;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 - навыками, разрешения правовых проблем и коллизий; 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C5B8D">
        <w:t xml:space="preserve"> - </w:t>
      </w:r>
      <w:r w:rsidRPr="00FC5B8D">
        <w:rPr>
          <w:color w:val="000000"/>
        </w:rPr>
        <w:t xml:space="preserve">способностью свободно мыслить, использовать для выражения своих мыслей юридическую терминологию; 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color w:val="000000"/>
        </w:rPr>
        <w:t xml:space="preserve"> - навыками </w:t>
      </w:r>
      <w:r w:rsidRPr="00FC5B8D">
        <w:t xml:space="preserve">самостоятельного поиска правовой информации; опытом самостоятельной работы, дискуссий и научного творчества. </w:t>
      </w:r>
    </w:p>
    <w:p w:rsidR="008F645E" w:rsidRPr="00FC5B8D" w:rsidRDefault="008F645E" w:rsidP="008F645E">
      <w:pPr>
        <w:keepNext/>
        <w:suppressAutoHyphens/>
        <w:spacing w:line="360" w:lineRule="auto"/>
        <w:ind w:firstLine="567"/>
        <w:rPr>
          <w:color w:val="000000"/>
        </w:rPr>
      </w:pPr>
      <w:r w:rsidRPr="00FC5B8D">
        <w:rPr>
          <w:color w:val="000000"/>
        </w:rPr>
        <w:t xml:space="preserve">В совокупности с дисциплинами базовой и вариативной частей профессионального цикла дисциплин ООП по направлению 030900.62 «Юриспруденция» дисциплина </w:t>
      </w:r>
      <w:r w:rsidRPr="00FC5B8D">
        <w:rPr>
          <w:rFonts w:eastAsia="Calibri"/>
          <w:color w:val="000000"/>
        </w:rPr>
        <w:t xml:space="preserve">«Корпоративное право» 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 юриспруденции: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добросовестно исполнять профессиональные обязанности, соблюдать принципы этики юриста (ОК-2);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владение культурой мышления, способность к обобщению, анализу, восприятию информации, постановке цели и выбору путей ее достижения (ОК-3);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 xml:space="preserve">способность логически верно, </w:t>
      </w:r>
      <w:proofErr w:type="spellStart"/>
      <w:r w:rsidRPr="00FC5B8D">
        <w:rPr>
          <w:color w:val="000000"/>
        </w:rPr>
        <w:t>аргументированно</w:t>
      </w:r>
      <w:proofErr w:type="spellEnd"/>
      <w:r w:rsidRPr="00FC5B8D">
        <w:rPr>
          <w:color w:val="000000"/>
        </w:rPr>
        <w:t xml:space="preserve"> и ясно строить устную и письменную речь (ОК-4);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lastRenderedPageBreak/>
        <w:t>иметь нетерпимое отношение к коррупционному поведению, уважительно относится к праву и закону (ОК-6);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 xml:space="preserve">способность анализировать социально значимые проблемы и процессы (ОК-9); 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осуществлять профессиональную деятельность на основе развитого правосознания, правового мышления и правовой культуры (ПК-2);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принимать решения и совершать юридические действия в точном соответствии с законом (ПК-4);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юридически правильно квалифицировать факты и обстоятельства (ПК-6);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владение навыками подготовки юридических документов (ПК-7);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толковать различные правовые акты (ПК-15);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t>способность давать квалифицированные юридические заключения и консультации в конкретных видах юридической деятельности (ПК-16).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2 зачетных единиц (72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зачет в 7 семестре.</w:t>
      </w:r>
    </w:p>
    <w:p w:rsidR="008F645E" w:rsidRPr="00FC5B8D" w:rsidRDefault="008F645E" w:rsidP="008F645E">
      <w:pPr>
        <w:tabs>
          <w:tab w:val="left" w:pos="1080"/>
        </w:tabs>
        <w:spacing w:line="360" w:lineRule="auto"/>
        <w:ind w:firstLine="709"/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«Правовое регулирование рынка ценных бумаг»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  <w:bCs/>
          <w:color w:val="000000"/>
          <w:kern w:val="32"/>
        </w:rPr>
        <w:t>Цель дисциплины</w:t>
      </w:r>
      <w:r w:rsidRPr="00FC5B8D">
        <w:t xml:space="preserve"> </w:t>
      </w:r>
      <w:r w:rsidRPr="00FC5B8D">
        <w:rPr>
          <w:b/>
        </w:rPr>
        <w:t xml:space="preserve">- </w:t>
      </w:r>
      <w:r w:rsidRPr="00FC5B8D">
        <w:t>«Правовое регулирование рынка ценных бумаг» — расширить полученные студентами знания в области гражданского права углубленным изучением таких субъектов гражданского права, как юридические лица; научить студентов применять полученные теоретические знания на практике.</w:t>
      </w:r>
    </w:p>
    <w:p w:rsidR="008F645E" w:rsidRPr="00FC5B8D" w:rsidRDefault="008F645E" w:rsidP="008F645E">
      <w:pPr>
        <w:suppressAutoHyphens/>
        <w:spacing w:line="360" w:lineRule="auto"/>
        <w:ind w:firstLine="709"/>
        <w:rPr>
          <w:color w:val="000000"/>
        </w:rPr>
      </w:pPr>
      <w:r w:rsidRPr="00FC5B8D">
        <w:rPr>
          <w:b/>
          <w:color w:val="000000"/>
        </w:rPr>
        <w:t>Задачи дисциплины:</w:t>
      </w:r>
      <w:r w:rsidRPr="00FC5B8D">
        <w:rPr>
          <w:color w:val="000000"/>
        </w:rPr>
        <w:t xml:space="preserve"> </w:t>
      </w:r>
    </w:p>
    <w:p w:rsidR="008F645E" w:rsidRPr="00FC5B8D" w:rsidRDefault="008F645E" w:rsidP="008F645E">
      <w:pPr>
        <w:widowControl/>
        <w:numPr>
          <w:ilvl w:val="0"/>
          <w:numId w:val="15"/>
        </w:numPr>
        <w:suppressAutoHyphens/>
        <w:spacing w:line="360" w:lineRule="auto"/>
        <w:ind w:left="0" w:firstLine="709"/>
      </w:pPr>
      <w:r w:rsidRPr="00FC5B8D">
        <w:lastRenderedPageBreak/>
        <w:t xml:space="preserve">освоения </w:t>
      </w:r>
      <w:r w:rsidRPr="00FC5B8D">
        <w:rPr>
          <w:color w:val="000000"/>
        </w:rPr>
        <w:t>научно-теоретической базы для совершенствования законодательства об организации</w:t>
      </w:r>
      <w:r w:rsidRPr="00FC5B8D">
        <w:rPr>
          <w:b/>
          <w:color w:val="000000"/>
        </w:rPr>
        <w:t xml:space="preserve"> </w:t>
      </w:r>
      <w:r w:rsidRPr="00FC5B8D">
        <w:t>предусматривает самостоятельное составление проектов учредительных документов (учредительного договора и устава) юридического лица.</w:t>
      </w:r>
    </w:p>
    <w:p w:rsidR="008F645E" w:rsidRPr="00FC5B8D" w:rsidRDefault="008F645E" w:rsidP="008F645E">
      <w:pPr>
        <w:widowControl/>
        <w:numPr>
          <w:ilvl w:val="0"/>
          <w:numId w:val="15"/>
        </w:numPr>
        <w:spacing w:line="360" w:lineRule="auto"/>
        <w:ind w:left="0" w:firstLine="709"/>
        <w:outlineLvl w:val="0"/>
        <w:rPr>
          <w:color w:val="000000"/>
        </w:rPr>
      </w:pPr>
      <w:r w:rsidRPr="00FC5B8D">
        <w:rPr>
          <w:color w:val="000000"/>
        </w:rPr>
        <w:t>приобретение навыков в сфере  организации и регистрации юридических лиц с целью устранения пробелов законодательного регулирования общественных отношений в этой области.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suppressAutoHyphens/>
        <w:spacing w:line="360" w:lineRule="auto"/>
        <w:ind w:firstLine="720"/>
        <w:rPr>
          <w:color w:val="000000"/>
        </w:rPr>
      </w:pPr>
      <w:r w:rsidRPr="00FC5B8D">
        <w:rPr>
          <w:color w:val="000000"/>
        </w:rPr>
        <w:t>Дисциплина «Правовое регулирования рынка ценных бумаг» является дисциплиной по выбору студентов базовой части профессионального цикла гражданско-правового профиля основной образовательной программы (ООП) по направлению 030900.62 «Юриспруденция» (</w:t>
      </w:r>
      <w:proofErr w:type="spellStart"/>
      <w:r w:rsidRPr="00FC5B8D">
        <w:rPr>
          <w:color w:val="000000"/>
        </w:rPr>
        <w:t>бакалавриат</w:t>
      </w:r>
      <w:proofErr w:type="spellEnd"/>
      <w:r w:rsidRPr="00FC5B8D">
        <w:rPr>
          <w:color w:val="000000"/>
        </w:rPr>
        <w:t>).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8F645E" w:rsidRPr="00FC5B8D" w:rsidRDefault="008F645E" w:rsidP="008F645E">
      <w:pPr>
        <w:suppressAutoHyphens/>
        <w:spacing w:line="360" w:lineRule="auto"/>
        <w:ind w:firstLine="709"/>
        <w:rPr>
          <w:color w:val="000000"/>
        </w:rPr>
      </w:pPr>
      <w:r w:rsidRPr="00FC5B8D">
        <w:t>В результате освоения содержания дисциплины «Правовое регулирование рынка ценных бумаг» студент должен: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  <w:rPr>
          <w:bCs/>
        </w:rPr>
      </w:pPr>
      <w:r w:rsidRPr="00FC5B8D">
        <w:rPr>
          <w:bCs/>
        </w:rPr>
        <w:t xml:space="preserve">  Знать 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  <w:rPr>
          <w:bCs/>
        </w:rPr>
      </w:pPr>
      <w:r w:rsidRPr="00FC5B8D">
        <w:t xml:space="preserve">- основные категории, определения и понятия </w:t>
      </w:r>
      <w:r w:rsidRPr="00FC5B8D">
        <w:rPr>
          <w:color w:val="000000"/>
        </w:rPr>
        <w:t>правового регулирование рынка ценных бумаг</w:t>
      </w:r>
      <w:r w:rsidRPr="00FC5B8D">
        <w:t xml:space="preserve">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нормативные акты, регулирующие деятельность различных видов юридических лиц;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теоретическую основу института юридического лица, его историческое развитие.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  <w:rPr>
          <w:bCs/>
        </w:rPr>
      </w:pPr>
      <w:r w:rsidRPr="00FC5B8D">
        <w:t xml:space="preserve"> </w:t>
      </w:r>
      <w:r w:rsidRPr="00FC5B8D">
        <w:rPr>
          <w:bCs/>
        </w:rPr>
        <w:t xml:space="preserve"> Уметь</w:t>
      </w:r>
    </w:p>
    <w:p w:rsidR="008F645E" w:rsidRPr="00FC5B8D" w:rsidRDefault="008F645E" w:rsidP="008F645E">
      <w:pPr>
        <w:tabs>
          <w:tab w:val="left" w:pos="720"/>
        </w:tabs>
        <w:spacing w:line="360" w:lineRule="auto"/>
        <w:ind w:firstLine="709"/>
      </w:pPr>
      <w:r w:rsidRPr="00FC5B8D">
        <w:t xml:space="preserve"> - оперировать юридическими понятиями и категориями в сфере правового  регулирования рынка ценных бумаг</w:t>
      </w:r>
    </w:p>
    <w:p w:rsidR="008F645E" w:rsidRPr="00FC5B8D" w:rsidRDefault="008F645E" w:rsidP="008F645E">
      <w:pPr>
        <w:tabs>
          <w:tab w:val="left" w:pos="720"/>
        </w:tabs>
        <w:spacing w:line="360" w:lineRule="auto"/>
        <w:ind w:firstLine="709"/>
      </w:pPr>
      <w:r w:rsidRPr="00FC5B8D">
        <w:t xml:space="preserve"> - анализировать, толковать и правильно применять правовые нормы.</w:t>
      </w:r>
    </w:p>
    <w:p w:rsidR="008F645E" w:rsidRPr="00FC5B8D" w:rsidRDefault="008F645E" w:rsidP="008F645E">
      <w:pPr>
        <w:tabs>
          <w:tab w:val="left" w:pos="720"/>
        </w:tabs>
        <w:spacing w:line="360" w:lineRule="auto"/>
        <w:ind w:firstLine="709"/>
      </w:pPr>
      <w:r w:rsidRPr="00FC5B8D">
        <w:t xml:space="preserve"> - правильно оформлять и составлять юридические документы.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  <w:rPr>
          <w:bCs/>
        </w:rPr>
      </w:pPr>
      <w:r w:rsidRPr="00FC5B8D">
        <w:rPr>
          <w:bCs/>
        </w:rPr>
        <w:t xml:space="preserve">  Владеть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C5B8D">
        <w:rPr>
          <w:bCs/>
        </w:rPr>
        <w:t xml:space="preserve">-  </w:t>
      </w:r>
      <w:r w:rsidRPr="00FC5B8D">
        <w:rPr>
          <w:color w:val="000000"/>
        </w:rPr>
        <w:t>методологическими приемами организации и регистрации юридических лиц;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навыками, разрешения правовых проблем и коллизий;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C5B8D">
        <w:t xml:space="preserve">- </w:t>
      </w:r>
      <w:r w:rsidRPr="00FC5B8D">
        <w:rPr>
          <w:color w:val="000000"/>
        </w:rPr>
        <w:t>способностью свободно мыслить, использовать для выражения своих мыслей юридическую терминологию;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color w:val="000000"/>
        </w:rPr>
        <w:t xml:space="preserve">- навыками </w:t>
      </w:r>
      <w:r w:rsidRPr="00FC5B8D">
        <w:t>самостоятельного поиска правовой информации.</w:t>
      </w:r>
    </w:p>
    <w:p w:rsidR="008F645E" w:rsidRPr="00FC5B8D" w:rsidRDefault="008F645E" w:rsidP="008F645E">
      <w:pPr>
        <w:keepNext/>
        <w:suppressAutoHyphens/>
        <w:spacing w:line="360" w:lineRule="auto"/>
        <w:ind w:firstLine="567"/>
        <w:rPr>
          <w:color w:val="000000"/>
        </w:rPr>
      </w:pPr>
      <w:r w:rsidRPr="00FC5B8D">
        <w:rPr>
          <w:color w:val="000000"/>
        </w:rPr>
        <w:t xml:space="preserve">В совокупности с дисциплинами базовой и вариативной частей профессионального цикла дисциплин ООП по направлению 030900.62 «Юриспруденция» дисциплина </w:t>
      </w:r>
      <w:r w:rsidRPr="00FC5B8D">
        <w:rPr>
          <w:rFonts w:eastAsia="Calibri"/>
          <w:color w:val="000000"/>
        </w:rPr>
        <w:lastRenderedPageBreak/>
        <w:t>«</w:t>
      </w:r>
      <w:r w:rsidRPr="00FC5B8D">
        <w:rPr>
          <w:color w:val="000000"/>
        </w:rPr>
        <w:t>Правового регулирования рынка ценных бумаг</w:t>
      </w:r>
      <w:r w:rsidRPr="00FC5B8D">
        <w:rPr>
          <w:rFonts w:eastAsia="Calibri"/>
          <w:color w:val="000000"/>
        </w:rPr>
        <w:t xml:space="preserve">» 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 юриспруденции: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добросовестно исполнять профессиональные обязанности, соблюдать принципы этики юриста (ОК-2);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владеть культурой мышления, способность к обобщению, анализу, восприятию информации, постановке цели и выбору путей ее достижения (ОК-3);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 xml:space="preserve">способность логически верно, </w:t>
      </w:r>
      <w:proofErr w:type="spellStart"/>
      <w:r w:rsidRPr="00FC5B8D">
        <w:rPr>
          <w:color w:val="000000"/>
        </w:rPr>
        <w:t>аргументированно</w:t>
      </w:r>
      <w:proofErr w:type="spellEnd"/>
      <w:r w:rsidRPr="00FC5B8D">
        <w:rPr>
          <w:color w:val="000000"/>
        </w:rPr>
        <w:t xml:space="preserve"> и ясно строить устную и письменную речь (ОК-4);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иметь нетерпимое отношение к коррупционному поведению, уважительно относится к праву и закону (ОК-6);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 xml:space="preserve">способность анализировать социально значимые проблемы и процессы (ОК-9); 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осуществлять профессиональную деятельность на основе развитого правосознания, правового мышления и правовой культуры (ПК-2);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принимать решения и совершать юридические действия в точном соответствии с законом (ПК-4);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юридически правильно квалифицировать факты и обстоятельства (ПК-6);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владеть навыками подготовки юридических документов (ПК-7);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толковать различные правовые акты (ПК-15);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t>способность давать квалифицированные юридические заключения и консультации в конкретных видах юридической деятельности (ПК-16).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4 зачетных единиц (144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Default="008F645E" w:rsidP="008F645E">
      <w:pPr>
        <w:spacing w:line="360" w:lineRule="auto"/>
        <w:ind w:firstLine="709"/>
      </w:pPr>
      <w:r w:rsidRPr="00FC5B8D">
        <w:t>Промежуточная аттестация – зачет в 7 семестре.</w:t>
      </w:r>
    </w:p>
    <w:p w:rsidR="00EE6DBC" w:rsidRDefault="00EE6DBC" w:rsidP="008F645E">
      <w:pPr>
        <w:spacing w:line="360" w:lineRule="auto"/>
        <w:ind w:firstLine="709"/>
      </w:pPr>
    </w:p>
    <w:p w:rsidR="00EE6DBC" w:rsidRDefault="00EE6DBC" w:rsidP="00EE6DBC">
      <w:pPr>
        <w:jc w:val="center"/>
        <w:rPr>
          <w:rStyle w:val="FontStyle211"/>
          <w:b/>
          <w:i w:val="0"/>
          <w:sz w:val="24"/>
          <w:szCs w:val="24"/>
        </w:rPr>
      </w:pPr>
      <w:bookmarkStart w:id="6" w:name="_Toc409559953"/>
    </w:p>
    <w:p w:rsidR="00EE6DBC" w:rsidRPr="00FC5B8D" w:rsidRDefault="00EE6DBC" w:rsidP="00EE6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lastRenderedPageBreak/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EE6DBC" w:rsidRPr="00FC5B8D" w:rsidRDefault="00EE6DBC" w:rsidP="00EE6DBC">
      <w:pPr>
        <w:jc w:val="center"/>
        <w:rPr>
          <w:rStyle w:val="FontStyle214"/>
          <w:sz w:val="24"/>
          <w:szCs w:val="24"/>
        </w:rPr>
      </w:pPr>
      <w:r>
        <w:rPr>
          <w:rStyle w:val="FontStyle214"/>
          <w:sz w:val="24"/>
          <w:szCs w:val="24"/>
        </w:rPr>
        <w:t xml:space="preserve">«Актуальные проблемы гражданского права </w:t>
      </w:r>
      <w:r w:rsidRPr="00FC5B8D">
        <w:rPr>
          <w:rStyle w:val="FontStyle214"/>
          <w:sz w:val="24"/>
          <w:szCs w:val="24"/>
        </w:rPr>
        <w:t>»</w:t>
      </w:r>
    </w:p>
    <w:p w:rsidR="00EE6DBC" w:rsidRPr="000A1692" w:rsidRDefault="00EE6DBC" w:rsidP="00EE6DBC">
      <w:pPr>
        <w:jc w:val="center"/>
        <w:rPr>
          <w:b/>
          <w:sz w:val="28"/>
          <w:szCs w:val="28"/>
        </w:rPr>
      </w:pPr>
    </w:p>
    <w:p w:rsidR="00EE6DBC" w:rsidRDefault="00EE6DBC" w:rsidP="00EE6DBC">
      <w:pPr>
        <w:pStyle w:val="10"/>
        <w:spacing w:line="360" w:lineRule="auto"/>
      </w:pPr>
    </w:p>
    <w:p w:rsidR="00EE6DBC" w:rsidRPr="00A23CFD" w:rsidRDefault="00EE6DBC" w:rsidP="00EE6DBC">
      <w:pPr>
        <w:pStyle w:val="10"/>
        <w:spacing w:line="360" w:lineRule="auto"/>
      </w:pPr>
      <w:r w:rsidRPr="00A23CFD">
        <w:t xml:space="preserve">1. Цели </w:t>
      </w:r>
      <w:r>
        <w:t xml:space="preserve">и задачи </w:t>
      </w:r>
      <w:r w:rsidRPr="00A23CFD">
        <w:t>освоения дисциплины</w:t>
      </w:r>
      <w:bookmarkEnd w:id="6"/>
    </w:p>
    <w:p w:rsidR="00EE6DBC" w:rsidRPr="00C6428E" w:rsidRDefault="00EE6DBC" w:rsidP="00EE6DBC">
      <w:pPr>
        <w:shd w:val="clear" w:color="auto" w:fill="FFFFFF"/>
        <w:spacing w:line="360" w:lineRule="auto"/>
        <w:rPr>
          <w:color w:val="000000"/>
          <w:spacing w:val="-2"/>
        </w:rPr>
      </w:pPr>
      <w:r>
        <w:rPr>
          <w:i/>
          <w:iCs/>
        </w:rPr>
        <w:t xml:space="preserve"> </w:t>
      </w:r>
      <w:r w:rsidRPr="00026B02">
        <w:rPr>
          <w:b/>
          <w:iCs/>
        </w:rPr>
        <w:t>Целью</w:t>
      </w:r>
      <w:r w:rsidRPr="00C6428E">
        <w:t xml:space="preserve"> </w:t>
      </w:r>
      <w:r w:rsidRPr="00C6428E">
        <w:rPr>
          <w:color w:val="000000"/>
          <w:spacing w:val="-4"/>
        </w:rPr>
        <w:t xml:space="preserve">изучения дисциплины является получение студентами теоретических знаний в области договорного права, а также </w:t>
      </w:r>
      <w:r w:rsidRPr="00C6428E">
        <w:rPr>
          <w:color w:val="000000"/>
          <w:spacing w:val="-2"/>
        </w:rPr>
        <w:t xml:space="preserve">выработке первоначальных  умений применения полученных </w:t>
      </w:r>
      <w:r w:rsidRPr="00C6428E">
        <w:rPr>
          <w:color w:val="000000"/>
          <w:spacing w:val="-1"/>
        </w:rPr>
        <w:t xml:space="preserve">знаний и норм в практической деятельности к решению конкретных задач в сфере </w:t>
      </w:r>
      <w:r w:rsidRPr="00C6428E">
        <w:rPr>
          <w:color w:val="000000"/>
          <w:spacing w:val="-2"/>
        </w:rPr>
        <w:t xml:space="preserve">гражданско-правовых отношений. </w:t>
      </w:r>
    </w:p>
    <w:p w:rsidR="00EE6DBC" w:rsidRPr="00C6428E" w:rsidRDefault="00EE6DBC" w:rsidP="00EE6DBC">
      <w:pPr>
        <w:spacing w:line="360" w:lineRule="auto"/>
      </w:pPr>
      <w:r w:rsidRPr="00026B02">
        <w:rPr>
          <w:b/>
        </w:rPr>
        <w:t>Основной задачей</w:t>
      </w:r>
      <w:r w:rsidRPr="00C6428E">
        <w:t xml:space="preserve"> дисциплины являются </w:t>
      </w:r>
      <w:r w:rsidRPr="00C6428E">
        <w:rPr>
          <w:color w:val="000000"/>
          <w:spacing w:val="-2"/>
        </w:rPr>
        <w:t>уяснение основных понятий и принципов в сфере договорных отношений, системы договоров, изучение и анализ законодательства в области договорных отношений.</w:t>
      </w:r>
    </w:p>
    <w:p w:rsidR="00EE6DBC" w:rsidRPr="00EE6DBC" w:rsidRDefault="00EE6DBC" w:rsidP="00EE6DBC">
      <w:pPr>
        <w:pStyle w:val="10"/>
        <w:spacing w:line="360" w:lineRule="auto"/>
        <w:ind w:firstLine="400"/>
        <w:rPr>
          <w:b/>
        </w:rPr>
      </w:pPr>
      <w:bookmarkStart w:id="7" w:name="_Toc409559954"/>
      <w:r w:rsidRPr="00EE6DBC">
        <w:rPr>
          <w:b/>
        </w:rPr>
        <w:t xml:space="preserve">2. Место дисциплины в структуре ООП </w:t>
      </w:r>
      <w:proofErr w:type="spellStart"/>
      <w:r w:rsidRPr="00EE6DBC">
        <w:rPr>
          <w:b/>
        </w:rPr>
        <w:t>бакалавриата</w:t>
      </w:r>
      <w:bookmarkEnd w:id="7"/>
      <w:proofErr w:type="spellEnd"/>
    </w:p>
    <w:p w:rsidR="00EE6DBC" w:rsidRPr="00715FE4" w:rsidRDefault="00EE6DBC" w:rsidP="00EE6DBC">
      <w:pPr>
        <w:spacing w:line="360" w:lineRule="auto"/>
        <w:ind w:firstLine="709"/>
        <w:contextualSpacing/>
      </w:pPr>
      <w:r w:rsidRPr="00715FE4">
        <w:rPr>
          <w:rStyle w:val="af"/>
          <w:i w:val="0"/>
        </w:rPr>
        <w:t xml:space="preserve">Дисциплина </w:t>
      </w:r>
      <w:r w:rsidRPr="00715FE4">
        <w:t>«</w:t>
      </w:r>
      <w:r>
        <w:t>Актуальные проблемы гражданского права</w:t>
      </w:r>
      <w:r w:rsidRPr="00715FE4">
        <w:t>» относится к разделу «</w:t>
      </w:r>
      <w:r>
        <w:t>Дисциплины по выбору</w:t>
      </w:r>
      <w:r w:rsidRPr="00715FE4">
        <w:t>»</w:t>
      </w:r>
      <w:r>
        <w:t xml:space="preserve"> (Б3.В.ДВ</w:t>
      </w:r>
      <w:r w:rsidRPr="00715FE4">
        <w:t>) учебного цикла Б3 «Профессиональный цикл» учебного плана ООП подготовки бакалавров по направлению 030900.62   Юриспруденция</w:t>
      </w:r>
      <w:r>
        <w:rPr>
          <w:sz w:val="28"/>
          <w:szCs w:val="28"/>
        </w:rPr>
        <w:t xml:space="preserve"> </w:t>
      </w:r>
      <w:r>
        <w:t>и читается в 8</w:t>
      </w:r>
      <w:r w:rsidRPr="00715FE4">
        <w:t> семестре.</w:t>
      </w:r>
    </w:p>
    <w:p w:rsidR="00EE6DBC" w:rsidRPr="009655D6" w:rsidRDefault="00EE6DBC" w:rsidP="00EE6DBC">
      <w:pPr>
        <w:tabs>
          <w:tab w:val="left" w:pos="9911"/>
        </w:tabs>
        <w:spacing w:line="360" w:lineRule="auto"/>
        <w:ind w:firstLine="748"/>
      </w:pPr>
      <w:r w:rsidRPr="00715FE4">
        <w:t>В профессиональной подготовке выпускника кафедры юриспруденции</w:t>
      </w:r>
      <w:r>
        <w:t xml:space="preserve"> данная </w:t>
      </w:r>
      <w:r w:rsidRPr="00715FE4">
        <w:t xml:space="preserve"> дисциплина занимает важное место, поскольку предполагает получение знаний и умений в объеме, достаточном для  правовой оценки, встречающихся в их работе ситуаций. Требования к уровню освоения курса определяются, соответственно, задачами курса.</w:t>
      </w:r>
      <w:r w:rsidRPr="009655D6">
        <w:t xml:space="preserve"> </w:t>
      </w:r>
    </w:p>
    <w:p w:rsidR="00EE6DBC" w:rsidRDefault="00EE6DBC" w:rsidP="00EE6DBC">
      <w:pPr>
        <w:pStyle w:val="aa"/>
        <w:tabs>
          <w:tab w:val="left" w:pos="993"/>
        </w:tabs>
        <w:spacing w:line="360" w:lineRule="auto"/>
        <w:ind w:left="928"/>
        <w:rPr>
          <w:b/>
          <w:sz w:val="24"/>
          <w:szCs w:val="24"/>
        </w:rPr>
      </w:pPr>
    </w:p>
    <w:p w:rsidR="00EE6DBC" w:rsidRPr="0057441C" w:rsidRDefault="00EE6DBC" w:rsidP="00EE6DBC">
      <w:pPr>
        <w:pStyle w:val="aa"/>
        <w:numPr>
          <w:ilvl w:val="0"/>
          <w:numId w:val="37"/>
        </w:numPr>
        <w:tabs>
          <w:tab w:val="left" w:pos="993"/>
        </w:tabs>
        <w:spacing w:after="0" w:line="360" w:lineRule="auto"/>
        <w:jc w:val="both"/>
        <w:rPr>
          <w:b/>
          <w:sz w:val="24"/>
          <w:szCs w:val="24"/>
        </w:rPr>
      </w:pPr>
      <w:r w:rsidRPr="0057441C">
        <w:rPr>
          <w:b/>
          <w:sz w:val="24"/>
          <w:szCs w:val="24"/>
        </w:rPr>
        <w:t>Компетенции обучающегося, формируемые в результате освоения дисциплины</w:t>
      </w:r>
    </w:p>
    <w:p w:rsidR="00EE6DBC" w:rsidRDefault="00EE6DBC" w:rsidP="00EE6DBC">
      <w:pPr>
        <w:pStyle w:val="aa"/>
        <w:tabs>
          <w:tab w:val="left" w:pos="993"/>
        </w:tabs>
        <w:spacing w:line="360" w:lineRule="auto"/>
        <w:rPr>
          <w:sz w:val="24"/>
          <w:szCs w:val="24"/>
        </w:rPr>
      </w:pPr>
      <w:r w:rsidRPr="0057441C">
        <w:rPr>
          <w:sz w:val="24"/>
          <w:szCs w:val="24"/>
        </w:rPr>
        <w:tab/>
        <w:t>В соответствии с ФГОС ВПО в результате изучения дисциплины должны быть сформированы следующие компетенции выпускника:</w:t>
      </w:r>
    </w:p>
    <w:p w:rsidR="00EE6DBC" w:rsidRPr="002210EE" w:rsidRDefault="00EE6DBC" w:rsidP="00EE6DBC">
      <w:pPr>
        <w:pStyle w:val="aa"/>
        <w:numPr>
          <w:ilvl w:val="0"/>
          <w:numId w:val="36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026B02">
        <w:rPr>
          <w:sz w:val="24"/>
          <w:szCs w:val="24"/>
        </w:rPr>
        <w:t>способ</w:t>
      </w:r>
      <w:r>
        <w:rPr>
          <w:sz w:val="24"/>
          <w:szCs w:val="24"/>
        </w:rPr>
        <w:t>ность</w:t>
      </w:r>
      <w:r w:rsidRPr="00026B02">
        <w:rPr>
          <w:sz w:val="24"/>
          <w:szCs w:val="24"/>
        </w:rPr>
        <w:t xml:space="preserve"> добросовестно исполнять профессиональные обязанности, соблюдать принципы этики юриста </w:t>
      </w:r>
      <w:r>
        <w:rPr>
          <w:sz w:val="24"/>
          <w:szCs w:val="24"/>
        </w:rPr>
        <w:t>(ОК-2);</w:t>
      </w:r>
    </w:p>
    <w:p w:rsidR="00EE6DBC" w:rsidRPr="00993FE7" w:rsidRDefault="00EE6DBC" w:rsidP="00EE6DBC">
      <w:pPr>
        <w:pStyle w:val="aa"/>
        <w:numPr>
          <w:ilvl w:val="0"/>
          <w:numId w:val="36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026B02">
        <w:rPr>
          <w:sz w:val="24"/>
          <w:szCs w:val="24"/>
        </w:rPr>
        <w:t>способ</w:t>
      </w:r>
      <w:r>
        <w:rPr>
          <w:sz w:val="24"/>
          <w:szCs w:val="24"/>
        </w:rPr>
        <w:t>ность о</w:t>
      </w:r>
      <w:r w:rsidRPr="00026B02">
        <w:rPr>
          <w:sz w:val="24"/>
          <w:szCs w:val="24"/>
        </w:rPr>
        <w:t xml:space="preserve">беспечивать соблюдение законодательства субъектами права </w:t>
      </w:r>
      <w:r w:rsidRPr="00993FE7">
        <w:rPr>
          <w:sz w:val="24"/>
          <w:szCs w:val="24"/>
        </w:rPr>
        <w:t>(ПК-</w:t>
      </w:r>
      <w:r>
        <w:rPr>
          <w:sz w:val="24"/>
          <w:szCs w:val="24"/>
        </w:rPr>
        <w:t>3</w:t>
      </w:r>
      <w:r w:rsidRPr="00993FE7">
        <w:rPr>
          <w:sz w:val="24"/>
          <w:szCs w:val="24"/>
        </w:rPr>
        <w:t>);</w:t>
      </w:r>
    </w:p>
    <w:p w:rsidR="00EE6DBC" w:rsidRDefault="00EE6DBC" w:rsidP="00EE6DBC">
      <w:pPr>
        <w:pStyle w:val="aa"/>
        <w:numPr>
          <w:ilvl w:val="0"/>
          <w:numId w:val="36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9655D6">
        <w:rPr>
          <w:sz w:val="24"/>
          <w:szCs w:val="24"/>
        </w:rPr>
        <w:t>способ</w:t>
      </w:r>
      <w:r>
        <w:rPr>
          <w:sz w:val="24"/>
          <w:szCs w:val="24"/>
        </w:rPr>
        <w:t>ность</w:t>
      </w:r>
      <w:r w:rsidRPr="009655D6">
        <w:rPr>
          <w:sz w:val="24"/>
          <w:szCs w:val="24"/>
        </w:rPr>
        <w:t xml:space="preserve"> к профессиональному правовому творчеству </w:t>
      </w:r>
      <w:r>
        <w:rPr>
          <w:sz w:val="24"/>
          <w:szCs w:val="24"/>
        </w:rPr>
        <w:t>(ПК-20);</w:t>
      </w:r>
    </w:p>
    <w:p w:rsidR="00EE6DBC" w:rsidRDefault="00EE6DBC" w:rsidP="00EE6DBC">
      <w:pPr>
        <w:pStyle w:val="aa"/>
        <w:tabs>
          <w:tab w:val="left" w:pos="993"/>
        </w:tabs>
        <w:spacing w:line="360" w:lineRule="auto"/>
        <w:rPr>
          <w:sz w:val="24"/>
          <w:szCs w:val="24"/>
        </w:rPr>
      </w:pPr>
    </w:p>
    <w:p w:rsidR="00EE6DBC" w:rsidRDefault="00EE6DBC" w:rsidP="00EE6DBC">
      <w:pPr>
        <w:spacing w:line="360" w:lineRule="auto"/>
        <w:ind w:firstLine="567"/>
      </w:pPr>
      <w:r w:rsidRPr="00A470FB">
        <w:t xml:space="preserve">В результате освоения дисциплины студент должен </w:t>
      </w:r>
    </w:p>
    <w:p w:rsidR="00EE6DBC" w:rsidRPr="001A3782" w:rsidRDefault="00EE6DBC" w:rsidP="00EE6DBC">
      <w:pPr>
        <w:spacing w:line="360" w:lineRule="auto"/>
        <w:rPr>
          <w:b/>
        </w:rPr>
      </w:pPr>
      <w:r w:rsidRPr="001A3782">
        <w:rPr>
          <w:b/>
        </w:rPr>
        <w:t>Знать/понимать:</w:t>
      </w:r>
    </w:p>
    <w:p w:rsidR="00EE6DBC" w:rsidRPr="001A3782" w:rsidRDefault="00EE6DBC" w:rsidP="00EE6DBC">
      <w:pPr>
        <w:spacing w:line="360" w:lineRule="auto"/>
      </w:pPr>
      <w:r w:rsidRPr="001A3782">
        <w:lastRenderedPageBreak/>
        <w:t>- правовую терминологию;</w:t>
      </w:r>
    </w:p>
    <w:p w:rsidR="00EE6DBC" w:rsidRPr="001A3782" w:rsidRDefault="00EE6DBC" w:rsidP="00EE6DBC">
      <w:pPr>
        <w:spacing w:line="360" w:lineRule="auto"/>
      </w:pPr>
      <w:r w:rsidRPr="001A3782">
        <w:t>- систему права;</w:t>
      </w:r>
    </w:p>
    <w:p w:rsidR="00EE6DBC" w:rsidRPr="001A3782" w:rsidRDefault="00EE6DBC" w:rsidP="00EE6DBC">
      <w:pPr>
        <w:spacing w:line="360" w:lineRule="auto"/>
      </w:pPr>
      <w:r w:rsidRPr="001A3782">
        <w:t>- систему законодательства;</w:t>
      </w:r>
    </w:p>
    <w:p w:rsidR="00EE6DBC" w:rsidRPr="001A3782" w:rsidRDefault="00EE6DBC" w:rsidP="00EE6DBC">
      <w:pPr>
        <w:spacing w:line="360" w:lineRule="auto"/>
      </w:pPr>
      <w:r w:rsidRPr="001A3782">
        <w:t xml:space="preserve">- тенденции развития права и законодательства    </w:t>
      </w:r>
    </w:p>
    <w:p w:rsidR="00EE6DBC" w:rsidRPr="001A3782" w:rsidRDefault="00EE6DBC" w:rsidP="00EE6DBC">
      <w:pPr>
        <w:spacing w:line="360" w:lineRule="auto"/>
        <w:rPr>
          <w:b/>
        </w:rPr>
      </w:pPr>
      <w:r w:rsidRPr="001A3782">
        <w:rPr>
          <w:b/>
        </w:rPr>
        <w:t>Уметь:</w:t>
      </w:r>
    </w:p>
    <w:p w:rsidR="00EE6DBC" w:rsidRPr="001A3782" w:rsidRDefault="00EE6DBC" w:rsidP="00EE6DBC">
      <w:pPr>
        <w:spacing w:line="360" w:lineRule="auto"/>
      </w:pPr>
      <w:r w:rsidRPr="001A3782">
        <w:t xml:space="preserve">-ориентироваться в специальной литературе; </w:t>
      </w:r>
    </w:p>
    <w:p w:rsidR="00EE6DBC" w:rsidRPr="001A3782" w:rsidRDefault="00EE6DBC" w:rsidP="00EE6DBC">
      <w:pPr>
        <w:spacing w:line="360" w:lineRule="auto"/>
      </w:pPr>
      <w:r w:rsidRPr="001A3782">
        <w:t xml:space="preserve">- толковать и применять законы и другие нормативные правовые акты; </w:t>
      </w:r>
    </w:p>
    <w:p w:rsidR="00EE6DBC" w:rsidRPr="001A3782" w:rsidRDefault="00EE6DBC" w:rsidP="00EE6DBC">
      <w:pPr>
        <w:spacing w:line="360" w:lineRule="auto"/>
      </w:pPr>
      <w:r w:rsidRPr="001A3782">
        <w:t xml:space="preserve">- обеспечивать соблюдение законодательства в деятельности государственных органов, физических и юридических лиц; </w:t>
      </w:r>
    </w:p>
    <w:p w:rsidR="00EE6DBC" w:rsidRPr="001A3782" w:rsidRDefault="00EE6DBC" w:rsidP="00EE6DBC">
      <w:pPr>
        <w:spacing w:line="360" w:lineRule="auto"/>
      </w:pPr>
      <w:r w:rsidRPr="001A3782">
        <w:t xml:space="preserve">- юридически правильно квалифицировать факты и обстоятельства; </w:t>
      </w:r>
    </w:p>
    <w:p w:rsidR="00EE6DBC" w:rsidRPr="001A3782" w:rsidRDefault="00EE6DBC" w:rsidP="00EE6DBC">
      <w:pPr>
        <w:spacing w:line="360" w:lineRule="auto"/>
      </w:pPr>
      <w:r w:rsidRPr="001A3782">
        <w:t xml:space="preserve">- разрабатывать документы правового характера, осуществлять правовую экспертизу нормативных актов, давать квалифицированные юридические заключения и консультации; </w:t>
      </w:r>
    </w:p>
    <w:p w:rsidR="00EE6DBC" w:rsidRPr="001A3782" w:rsidRDefault="00EE6DBC" w:rsidP="00EE6DBC">
      <w:pPr>
        <w:spacing w:line="360" w:lineRule="auto"/>
      </w:pPr>
      <w:r w:rsidRPr="001A3782">
        <w:t xml:space="preserve">- принимать правовые решения и совершать иные юридические действия в точном соответствии с законом; </w:t>
      </w:r>
    </w:p>
    <w:p w:rsidR="00EE6DBC" w:rsidRPr="001A3782" w:rsidRDefault="00EE6DBC" w:rsidP="00EE6DBC">
      <w:pPr>
        <w:spacing w:line="360" w:lineRule="auto"/>
        <w:rPr>
          <w:b/>
        </w:rPr>
      </w:pPr>
      <w:r w:rsidRPr="001A3782">
        <w:rPr>
          <w:b/>
        </w:rPr>
        <w:t>Владеть:</w:t>
      </w:r>
    </w:p>
    <w:p w:rsidR="00EE6DBC" w:rsidRPr="001A3782" w:rsidRDefault="00EE6DBC" w:rsidP="00EE6DBC">
      <w:pPr>
        <w:spacing w:line="360" w:lineRule="auto"/>
      </w:pPr>
      <w:r w:rsidRPr="001A3782">
        <w:t>- навыками общения по юридической проблематике;</w:t>
      </w:r>
    </w:p>
    <w:p w:rsidR="00EE6DBC" w:rsidRPr="001A3782" w:rsidRDefault="00EE6DBC" w:rsidP="00EE6DBC">
      <w:pPr>
        <w:spacing w:line="360" w:lineRule="auto"/>
      </w:pPr>
      <w:r w:rsidRPr="001A3782">
        <w:t>- методикой правотворчества;</w:t>
      </w:r>
    </w:p>
    <w:p w:rsidR="00EE6DBC" w:rsidRPr="001A3782" w:rsidRDefault="00EE6DBC" w:rsidP="00EE6DBC">
      <w:pPr>
        <w:spacing w:line="360" w:lineRule="auto"/>
      </w:pPr>
      <w:r w:rsidRPr="001A3782">
        <w:t>- различными видами публичных выступлений (высказывания, монолог, дискуссия, презентация);</w:t>
      </w:r>
    </w:p>
    <w:p w:rsidR="00EE6DBC" w:rsidRPr="001A3782" w:rsidRDefault="00EE6DBC" w:rsidP="00EE6DBC">
      <w:pPr>
        <w:spacing w:line="360" w:lineRule="auto"/>
      </w:pPr>
      <w:r w:rsidRPr="001A3782">
        <w:t>- этическими нормами и правилами ведения дискуссии в профессиональной среде и в случае возникновения юридических конфликтов.</w:t>
      </w:r>
    </w:p>
    <w:p w:rsidR="00EE6DBC" w:rsidRDefault="00EE6DBC" w:rsidP="00EE6DBC">
      <w:pPr>
        <w:spacing w:line="360" w:lineRule="auto"/>
        <w:rPr>
          <w:sz w:val="18"/>
          <w:szCs w:val="18"/>
        </w:rPr>
      </w:pPr>
    </w:p>
    <w:p w:rsidR="00EE6DBC" w:rsidRPr="00FC5B8D" w:rsidRDefault="00EE6DBC" w:rsidP="00EE6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EE6DBC" w:rsidRPr="00FC5B8D" w:rsidRDefault="00EE6DBC" w:rsidP="00EE6DBC">
      <w:pPr>
        <w:spacing w:line="360" w:lineRule="auto"/>
        <w:ind w:firstLine="709"/>
      </w:pPr>
      <w:r>
        <w:t>3 зачетных единиц (108</w:t>
      </w:r>
      <w:r w:rsidRPr="00FC5B8D">
        <w:t xml:space="preserve"> академических часа)</w:t>
      </w:r>
    </w:p>
    <w:p w:rsidR="00EE6DBC" w:rsidRPr="00FC5B8D" w:rsidRDefault="00EE6DBC" w:rsidP="00EE6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EE6DBC" w:rsidRPr="00FC5B8D" w:rsidRDefault="00EE6DBC" w:rsidP="00EE6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 аудиторных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EE6DBC" w:rsidRPr="00FC5B8D" w:rsidRDefault="00EE6DBC" w:rsidP="00EE6DBC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EE6DBC" w:rsidRPr="00FC5B8D" w:rsidRDefault="00EE6DBC" w:rsidP="00EE6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EE6DBC" w:rsidRPr="00FC5B8D" w:rsidRDefault="00EE6DBC" w:rsidP="00EE6DBC">
      <w:pPr>
        <w:spacing w:line="360" w:lineRule="auto"/>
        <w:ind w:firstLine="709"/>
      </w:pPr>
      <w:r w:rsidRPr="00FC5B8D">
        <w:t>Проме</w:t>
      </w:r>
      <w:r>
        <w:t xml:space="preserve">жуточная аттестация – экзамен в 8 </w:t>
      </w:r>
      <w:r w:rsidRPr="00FC5B8D">
        <w:t>семестре.</w:t>
      </w:r>
    </w:p>
    <w:p w:rsidR="00EE6DBC" w:rsidRDefault="00EE6DBC" w:rsidP="00EE6DBC">
      <w:pPr>
        <w:rPr>
          <w:sz w:val="26"/>
          <w:szCs w:val="26"/>
        </w:rPr>
      </w:pPr>
    </w:p>
    <w:p w:rsidR="008F645E" w:rsidRPr="00FC5B8D" w:rsidRDefault="008F645E" w:rsidP="008F645E">
      <w:pPr>
        <w:pStyle w:val="Style5"/>
        <w:widowControl/>
        <w:spacing w:line="360" w:lineRule="auto"/>
        <w:ind w:firstLine="0"/>
        <w:jc w:val="both"/>
        <w:rPr>
          <w:rStyle w:val="FontStyle213"/>
          <w:b w:val="0"/>
          <w:sz w:val="24"/>
          <w:szCs w:val="24"/>
        </w:rPr>
      </w:pPr>
    </w:p>
    <w:p w:rsidR="00FC5B8D" w:rsidRDefault="00FC5B8D" w:rsidP="008F645E">
      <w:pPr>
        <w:jc w:val="center"/>
        <w:rPr>
          <w:rStyle w:val="FontStyle211"/>
          <w:b/>
          <w:i w:val="0"/>
          <w:sz w:val="24"/>
          <w:szCs w:val="24"/>
        </w:rPr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«Физическая культура»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Целевая установка преподавания учебной дисциплины «Физическая культура» строится с учетом задач, содержания и форм деятельности выпускника  </w:t>
      </w:r>
      <w:proofErr w:type="spellStart"/>
      <w:r w:rsidRPr="00FC5B8D">
        <w:t>МосАП</w:t>
      </w:r>
      <w:proofErr w:type="spellEnd"/>
      <w:r w:rsidRPr="00FC5B8D">
        <w:t>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Целью обучения является получение выпускником образования, позволяющего приобрести необходимые общекультурные и профессиональные компетенции и успешно работать в избранной сфере деятельности.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Целью физического воспитания студентов вуза является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профессиональной деятельности.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Для достижения поставленной цели требуется решить ряд воспитательных, образовательных, развивающих и оздоровительных задач: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обеспечить осознание студентами социальной роли физической культуры в развитии личности и подготовке ее к профессиональной деятельности;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дать глубокие знания научно-биологических и практических основ физической культуры и здорового образа жизни;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 сформировать </w:t>
      </w:r>
      <w:proofErr w:type="spellStart"/>
      <w:r w:rsidRPr="00FC5B8D">
        <w:t>мотивационно-ценностное</w:t>
      </w:r>
      <w:proofErr w:type="spellEnd"/>
      <w:r w:rsidRPr="00FC5B8D">
        <w:t xml:space="preserve"> отношение к физической культуре, установку на здоровый образ жизни, физическое самосовершенствование и самовоспитание, потребность в регулярных занятиях физическими упражнениями и спортом;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обеспечить овладение системой практических умений и навыков, необходимых для сохранения и укрепления здоровья, психического благополучия, развития и совершенствования психофизических способностей, качеств и свойств личности, самоопределения в физической культуре;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обеспечить общую и профессионально-прикладную физическую подготовленность, определяющую психофизическую готовность студента к будущей профессии;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научить творчески использовать физкультурно-спортивную деятельность для достижения жизненных и профессиональных целей.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Дисциплина включается в базовую часть.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Предполагаются устойчивые знания базовых дисциплин: легкая атлетика, гимнастика, спортивные игры. 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изучения дисциплины «Физическая культура» студенты должны: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знать: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 предмет «физическая культура»;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 основы физической культуры и здорового образа жизни;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 понимать роль физической культуры в развитии человека и подготовке специалиста;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владеть</w:t>
      </w:r>
      <w:r w:rsidRPr="00FC5B8D">
        <w:t>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 системой практических умений и навыков, обеспечивающих сохранение и укрепление здоровья, развитие и совершенствование психофизических способностей и качеств (с выполнением установленных нормативов по общей физической и специальной подготовке);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уметь: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      использовать физкультурно-спортивную деятельность для повышения своих функциональных и двигательных возможностей, для достижения личных жизненных и профессиональных целей;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обладать следующими общекультурными компетенциями (ОК):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 стремлением к саморазвитию, повышению своей квалификации и мастерства (ОК-7);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 навыками ведения здорового образа жизни, участвовать в занятиях физической культурой и спортом;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 xml:space="preserve">обладать следующими профессиональными компетенциями (ПК): 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  <w:i/>
          <w:iCs/>
        </w:rPr>
        <w:t>в педагогической деятельности:</w:t>
      </w:r>
    </w:p>
    <w:p w:rsidR="008F645E" w:rsidRPr="00FC5B8D" w:rsidRDefault="008F645E" w:rsidP="008F645E">
      <w:pPr>
        <w:pStyle w:val="a4"/>
        <w:tabs>
          <w:tab w:val="left" w:pos="1080"/>
        </w:tabs>
        <w:spacing w:before="0" w:beforeAutospacing="0" w:after="0" w:afterAutospacing="0" w:line="360" w:lineRule="auto"/>
        <w:ind w:firstLine="709"/>
        <w:jc w:val="both"/>
      </w:pPr>
      <w:r w:rsidRPr="00FC5B8D">
        <w:t>- способностью преподавать правовые дисциплины на необходимом теоретическом и методическом уровне (ПК-17);</w:t>
      </w:r>
    </w:p>
    <w:p w:rsidR="008F645E" w:rsidRPr="00FC5B8D" w:rsidRDefault="008F645E" w:rsidP="008F645E">
      <w:pPr>
        <w:pStyle w:val="a4"/>
        <w:tabs>
          <w:tab w:val="left" w:pos="1080"/>
        </w:tabs>
        <w:spacing w:before="0" w:beforeAutospacing="0" w:after="0" w:afterAutospacing="0" w:line="360" w:lineRule="auto"/>
        <w:ind w:firstLine="709"/>
        <w:jc w:val="both"/>
      </w:pPr>
      <w:r w:rsidRPr="00FC5B8D">
        <w:t xml:space="preserve">-  способностью управлять самостоятельной работой обучающихся </w:t>
      </w:r>
      <w:r w:rsidRPr="00FC5B8D">
        <w:br/>
        <w:t>(ПК-18);</w:t>
      </w:r>
    </w:p>
    <w:p w:rsidR="008F645E" w:rsidRPr="00FC5B8D" w:rsidRDefault="008F645E" w:rsidP="008F645E">
      <w:pPr>
        <w:pStyle w:val="a4"/>
        <w:tabs>
          <w:tab w:val="left" w:pos="1080"/>
        </w:tabs>
        <w:spacing w:before="0" w:beforeAutospacing="0" w:after="0" w:afterAutospacing="0" w:line="360" w:lineRule="auto"/>
        <w:ind w:firstLine="709"/>
        <w:jc w:val="both"/>
      </w:pPr>
      <w:r w:rsidRPr="00FC5B8D">
        <w:t>-   способностью эффективно осуществлять правовое воспитание (ПК-19).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FC5B8D" w:rsidP="008F645E">
      <w:pPr>
        <w:spacing w:line="360" w:lineRule="auto"/>
        <w:ind w:firstLine="709"/>
      </w:pPr>
      <w:r>
        <w:t>2 зачетных единиц (2</w:t>
      </w:r>
      <w:r w:rsidR="008F645E" w:rsidRPr="00FC5B8D">
        <w:t>00</w:t>
      </w:r>
      <w:r>
        <w:t xml:space="preserve"> академических часов</w:t>
      </w:r>
      <w:r w:rsidR="008F645E" w:rsidRPr="00FC5B8D">
        <w:t>)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lastRenderedPageBreak/>
        <w:t>Промежуточная аттестация – зачет в 1-4 семестрах</w:t>
      </w:r>
    </w:p>
    <w:p w:rsidR="008F645E" w:rsidRPr="00FC5B8D" w:rsidRDefault="008F645E" w:rsidP="008F645E">
      <w:pPr>
        <w:spacing w:line="360" w:lineRule="auto"/>
        <w:ind w:firstLine="709"/>
      </w:pPr>
    </w:p>
    <w:p w:rsidR="00597618" w:rsidRPr="00FC5B8D" w:rsidRDefault="00597618"/>
    <w:sectPr w:rsidR="00597618" w:rsidRPr="00FC5B8D" w:rsidSect="00463B2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sz w:val="20"/>
        <w:szCs w:val="20"/>
        <w:lang w:val="ru-RU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4"/>
    <w:multiLevelType w:val="multilevel"/>
    <w:tmpl w:val="00000004"/>
    <w:name w:val="WW8Num4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MS Minch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MS Mincho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MS Mincho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MS Mincho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MS Mincho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MS Mincho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MS Mincho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MS Mincho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MS Mincho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MS Mincho"/>
      </w:rPr>
    </w:lvl>
  </w:abstractNum>
  <w:abstractNum w:abstractNumId="3">
    <w:nsid w:val="0000000E"/>
    <w:multiLevelType w:val="singleLevel"/>
    <w:tmpl w:val="0000000E"/>
    <w:name w:val="WW8Num25"/>
    <w:lvl w:ilvl="0">
      <w:start w:val="2"/>
      <w:numFmt w:val="decimal"/>
      <w:lvlText w:val="%1."/>
      <w:lvlJc w:val="left"/>
      <w:pPr>
        <w:tabs>
          <w:tab w:val="num" w:pos="0"/>
        </w:tabs>
        <w:ind w:left="502" w:hanging="360"/>
      </w:pPr>
    </w:lvl>
  </w:abstractNum>
  <w:abstractNum w:abstractNumId="4">
    <w:nsid w:val="00000010"/>
    <w:multiLevelType w:val="singleLevel"/>
    <w:tmpl w:val="00000010"/>
    <w:name w:val="WW8Num2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A2E4ABF"/>
    <w:multiLevelType w:val="hybridMultilevel"/>
    <w:tmpl w:val="A914FFB2"/>
    <w:lvl w:ilvl="0" w:tplc="E696C550">
      <w:start w:val="1"/>
      <w:numFmt w:val="bullet"/>
      <w:lvlText w:val="–"/>
      <w:lvlJc w:val="left"/>
      <w:pPr>
        <w:tabs>
          <w:tab w:val="num" w:pos="1520"/>
        </w:tabs>
        <w:ind w:left="15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" w:hAnsi="Courier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" w:hAnsi="Courier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" w:hAnsi="Courier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6">
    <w:nsid w:val="0E18616D"/>
    <w:multiLevelType w:val="hybridMultilevel"/>
    <w:tmpl w:val="6432299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52B4E1D"/>
    <w:multiLevelType w:val="hybridMultilevel"/>
    <w:tmpl w:val="D29EAD92"/>
    <w:lvl w:ilvl="0" w:tplc="07A21F82">
      <w:start w:val="1"/>
      <w:numFmt w:val="bullet"/>
      <w:lvlText w:val="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8">
    <w:nsid w:val="18680A5A"/>
    <w:multiLevelType w:val="hybridMultilevel"/>
    <w:tmpl w:val="AFACD23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A501FB3"/>
    <w:multiLevelType w:val="hybridMultilevel"/>
    <w:tmpl w:val="A2BCAA7A"/>
    <w:lvl w:ilvl="0" w:tplc="21CCDB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F523C5"/>
    <w:multiLevelType w:val="hybridMultilevel"/>
    <w:tmpl w:val="FEAE1C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E5F60C7"/>
    <w:multiLevelType w:val="hybridMultilevel"/>
    <w:tmpl w:val="11680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A02917"/>
    <w:multiLevelType w:val="hybridMultilevel"/>
    <w:tmpl w:val="7C80CC96"/>
    <w:lvl w:ilvl="0" w:tplc="A85203B4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21090DC8"/>
    <w:multiLevelType w:val="hybridMultilevel"/>
    <w:tmpl w:val="B53E8F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6E96D60"/>
    <w:multiLevelType w:val="hybridMultilevel"/>
    <w:tmpl w:val="B67E9386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95130D7"/>
    <w:multiLevelType w:val="hybridMultilevel"/>
    <w:tmpl w:val="EB442C5C"/>
    <w:lvl w:ilvl="0" w:tplc="21CCDB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9A311D1"/>
    <w:multiLevelType w:val="hybridMultilevel"/>
    <w:tmpl w:val="74A8E22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BE22FB5"/>
    <w:multiLevelType w:val="multilevel"/>
    <w:tmpl w:val="E0385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46B3D09"/>
    <w:multiLevelType w:val="hybridMultilevel"/>
    <w:tmpl w:val="A210CE24"/>
    <w:lvl w:ilvl="0" w:tplc="187A5C1A">
      <w:start w:val="1"/>
      <w:numFmt w:val="bullet"/>
      <w:pStyle w:val="1"/>
      <w:lvlText w:val=""/>
      <w:lvlJc w:val="left"/>
      <w:pPr>
        <w:tabs>
          <w:tab w:val="num" w:pos="822"/>
        </w:tabs>
        <w:ind w:left="822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DA28E4"/>
    <w:multiLevelType w:val="hybridMultilevel"/>
    <w:tmpl w:val="FB3A72FE"/>
    <w:lvl w:ilvl="0" w:tplc="3ABCB400">
      <w:start w:val="1"/>
      <w:numFmt w:val="bullet"/>
      <w:lvlText w:val="–"/>
      <w:lvlJc w:val="left"/>
      <w:pPr>
        <w:tabs>
          <w:tab w:val="num" w:pos="1021"/>
        </w:tabs>
        <w:ind w:firstLine="709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6"/>
        <w:vertAlign w:val="baseline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3A631F1A"/>
    <w:multiLevelType w:val="hybridMultilevel"/>
    <w:tmpl w:val="D8AA74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8A359E1"/>
    <w:multiLevelType w:val="hybridMultilevel"/>
    <w:tmpl w:val="5B60C9BC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>
    <w:nsid w:val="4BCF003B"/>
    <w:multiLevelType w:val="hybridMultilevel"/>
    <w:tmpl w:val="7D78DCC0"/>
    <w:lvl w:ilvl="0" w:tplc="21CCDB5A">
      <w:start w:val="1"/>
      <w:numFmt w:val="bullet"/>
      <w:lvlText w:val="-"/>
      <w:lvlJc w:val="left"/>
      <w:pPr>
        <w:tabs>
          <w:tab w:val="num" w:pos="3589"/>
        </w:tabs>
        <w:ind w:left="358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26E059F"/>
    <w:multiLevelType w:val="hybridMultilevel"/>
    <w:tmpl w:val="AB58E322"/>
    <w:lvl w:ilvl="0" w:tplc="21CCDB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A7331D2"/>
    <w:multiLevelType w:val="hybridMultilevel"/>
    <w:tmpl w:val="EFAADFC2"/>
    <w:lvl w:ilvl="0" w:tplc="1C7662AC">
      <w:start w:val="1"/>
      <w:numFmt w:val="bullet"/>
      <w:lvlText w:val="–"/>
      <w:lvlJc w:val="left"/>
      <w:pPr>
        <w:tabs>
          <w:tab w:val="num" w:pos="1021"/>
        </w:tabs>
        <w:ind w:firstLine="709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6"/>
        <w:vertAlign w:val="baseline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5C3F1FF4"/>
    <w:multiLevelType w:val="hybridMultilevel"/>
    <w:tmpl w:val="FD52DFA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32C48E7"/>
    <w:multiLevelType w:val="hybridMultilevel"/>
    <w:tmpl w:val="1E68CC2C"/>
    <w:lvl w:ilvl="0" w:tplc="1F428FEE">
      <w:start w:val="210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1A5E70"/>
    <w:multiLevelType w:val="hybridMultilevel"/>
    <w:tmpl w:val="DB025E1A"/>
    <w:lvl w:ilvl="0" w:tplc="9D44AD9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53A3996"/>
    <w:multiLevelType w:val="hybridMultilevel"/>
    <w:tmpl w:val="D736BAB4"/>
    <w:lvl w:ilvl="0" w:tplc="E696C550">
      <w:start w:val="1"/>
      <w:numFmt w:val="bullet"/>
      <w:lvlText w:val="–"/>
      <w:lvlJc w:val="left"/>
      <w:pPr>
        <w:tabs>
          <w:tab w:val="num" w:pos="1520"/>
        </w:tabs>
        <w:ind w:left="15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" w:hAnsi="Courier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" w:hAnsi="Courier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" w:hAnsi="Courier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9">
    <w:nsid w:val="699C54F9"/>
    <w:multiLevelType w:val="hybridMultilevel"/>
    <w:tmpl w:val="42368864"/>
    <w:lvl w:ilvl="0" w:tplc="04190005">
      <w:start w:val="1"/>
      <w:numFmt w:val="bullet"/>
      <w:lvlText w:val=""/>
      <w:lvlJc w:val="left"/>
      <w:pPr>
        <w:tabs>
          <w:tab w:val="num" w:pos="1245"/>
        </w:tabs>
        <w:ind w:left="12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</w:abstractNum>
  <w:abstractNum w:abstractNumId="30">
    <w:nsid w:val="6A2130B2"/>
    <w:multiLevelType w:val="hybridMultilevel"/>
    <w:tmpl w:val="C1465490"/>
    <w:lvl w:ilvl="0" w:tplc="895027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CA30579"/>
    <w:multiLevelType w:val="hybridMultilevel"/>
    <w:tmpl w:val="56BCED4A"/>
    <w:lvl w:ilvl="0" w:tplc="E696C55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" w:hAnsi="Courier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" w:hAnsi="Courier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" w:hAnsi="Courier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EAF0669"/>
    <w:multiLevelType w:val="hybridMultilevel"/>
    <w:tmpl w:val="3202DBE4"/>
    <w:lvl w:ilvl="0" w:tplc="FFFFFFFF">
      <w:start w:val="1"/>
      <w:numFmt w:val="bullet"/>
      <w:lvlText w:val=""/>
      <w:lvlJc w:val="left"/>
      <w:pPr>
        <w:tabs>
          <w:tab w:val="num" w:pos="945"/>
        </w:tabs>
        <w:ind w:left="94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33">
    <w:nsid w:val="6FDD3814"/>
    <w:multiLevelType w:val="hybridMultilevel"/>
    <w:tmpl w:val="9A7AB5A6"/>
    <w:lvl w:ilvl="0" w:tplc="E586086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4">
    <w:nsid w:val="77414955"/>
    <w:multiLevelType w:val="hybridMultilevel"/>
    <w:tmpl w:val="0D2257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6"/>
  </w:num>
  <w:num w:numId="4">
    <w:abstractNumId w:val="29"/>
  </w:num>
  <w:num w:numId="5">
    <w:abstractNumId w:val="13"/>
  </w:num>
  <w:num w:numId="6">
    <w:abstractNumId w:val="34"/>
  </w:num>
  <w:num w:numId="7">
    <w:abstractNumId w:val="33"/>
  </w:num>
  <w:num w:numId="8">
    <w:abstractNumId w:val="4"/>
  </w:num>
  <w:num w:numId="9">
    <w:abstractNumId w:val="16"/>
  </w:num>
  <w:num w:numId="10">
    <w:abstractNumId w:val="3"/>
  </w:num>
  <w:num w:numId="11">
    <w:abstractNumId w:val="26"/>
  </w:num>
  <w:num w:numId="12">
    <w:abstractNumId w:val="14"/>
  </w:num>
  <w:num w:numId="13">
    <w:abstractNumId w:val="27"/>
  </w:num>
  <w:num w:numId="14">
    <w:abstractNumId w:val="10"/>
  </w:num>
  <w:num w:numId="15">
    <w:abstractNumId w:val="21"/>
  </w:num>
  <w:num w:numId="16">
    <w:abstractNumId w:val="32"/>
  </w:num>
  <w:num w:numId="17">
    <w:abstractNumId w:val="11"/>
  </w:num>
  <w:num w:numId="1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2"/>
  </w:num>
  <w:num w:numId="21">
    <w:abstractNumId w:val="1"/>
  </w:num>
  <w:num w:numId="22">
    <w:abstractNumId w:val="20"/>
  </w:num>
  <w:num w:numId="23">
    <w:abstractNumId w:val="24"/>
  </w:num>
  <w:num w:numId="24">
    <w:abstractNumId w:val="19"/>
  </w:num>
  <w:num w:numId="25">
    <w:abstractNumId w:val="5"/>
  </w:num>
  <w:num w:numId="26">
    <w:abstractNumId w:val="31"/>
  </w:num>
  <w:num w:numId="27">
    <w:abstractNumId w:val="28"/>
  </w:num>
  <w:num w:numId="28">
    <w:abstractNumId w:val="8"/>
  </w:num>
  <w:num w:numId="29">
    <w:abstractNumId w:val="25"/>
  </w:num>
  <w:num w:numId="30">
    <w:abstractNumId w:val="15"/>
  </w:num>
  <w:num w:numId="31">
    <w:abstractNumId w:val="9"/>
  </w:num>
  <w:num w:numId="32">
    <w:abstractNumId w:val="23"/>
  </w:num>
  <w:num w:numId="33">
    <w:abstractNumId w:val="7"/>
  </w:num>
  <w:num w:numId="34">
    <w:abstractNumId w:val="22"/>
  </w:num>
  <w:num w:numId="35">
    <w:abstractNumId w:val="26"/>
  </w:num>
  <w:num w:numId="36">
    <w:abstractNumId w:val="30"/>
  </w:num>
  <w:num w:numId="3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8jpjTv6v73HtXOEqmJ7ABjqslCg=" w:salt="+jDeFFRsiXJZmgwt9rckHA=="/>
  <w:defaultTabStop w:val="708"/>
  <w:characterSpacingControl w:val="doNotCompress"/>
  <w:compat/>
  <w:rsids>
    <w:rsidRoot w:val="008F645E"/>
    <w:rsid w:val="00294B5C"/>
    <w:rsid w:val="002F6ED6"/>
    <w:rsid w:val="003B7B94"/>
    <w:rsid w:val="00463B28"/>
    <w:rsid w:val="004A5A4C"/>
    <w:rsid w:val="00582E81"/>
    <w:rsid w:val="00597618"/>
    <w:rsid w:val="00770C7D"/>
    <w:rsid w:val="007B099B"/>
    <w:rsid w:val="008B56ED"/>
    <w:rsid w:val="008F645E"/>
    <w:rsid w:val="00906DE6"/>
    <w:rsid w:val="00A83FEC"/>
    <w:rsid w:val="00AE4F40"/>
    <w:rsid w:val="00D07908"/>
    <w:rsid w:val="00DA7D58"/>
    <w:rsid w:val="00E17D73"/>
    <w:rsid w:val="00EE6DBC"/>
    <w:rsid w:val="00EF0EF2"/>
    <w:rsid w:val="00FC5B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45E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aliases w:val=" Знак"/>
    <w:basedOn w:val="a"/>
    <w:next w:val="a"/>
    <w:link w:val="11"/>
    <w:qFormat/>
    <w:rsid w:val="008F645E"/>
    <w:pPr>
      <w:keepNext/>
      <w:autoSpaceDE w:val="0"/>
      <w:autoSpaceDN w:val="0"/>
      <w:adjustRightInd w:val="0"/>
      <w:ind w:firstLine="567"/>
      <w:outlineLvl w:val="0"/>
    </w:pPr>
    <w:rPr>
      <w:bCs/>
    </w:rPr>
  </w:style>
  <w:style w:type="paragraph" w:styleId="2">
    <w:name w:val="heading 2"/>
    <w:basedOn w:val="a"/>
    <w:next w:val="a"/>
    <w:link w:val="20"/>
    <w:qFormat/>
    <w:rsid w:val="008F645E"/>
    <w:pPr>
      <w:keepNext/>
      <w:widowControl/>
      <w:spacing w:before="240" w:after="60"/>
      <w:ind w:firstLine="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F645E"/>
    <w:pPr>
      <w:keepNext/>
      <w:widowControl/>
      <w:spacing w:before="240" w:after="60"/>
      <w:ind w:firstLine="0"/>
      <w:jc w:val="left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F645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F645E"/>
    <w:pPr>
      <w:keepNext/>
      <w:widowControl/>
      <w:autoSpaceDE w:val="0"/>
      <w:autoSpaceDN w:val="0"/>
      <w:adjustRightInd w:val="0"/>
      <w:spacing w:line="264" w:lineRule="auto"/>
      <w:ind w:firstLine="567"/>
      <w:outlineLvl w:val="4"/>
    </w:pPr>
    <w:rPr>
      <w:b/>
      <w:bCs/>
      <w:sz w:val="2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aliases w:val=" Знак Знак"/>
    <w:basedOn w:val="a0"/>
    <w:link w:val="10"/>
    <w:rsid w:val="008F645E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645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F645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F645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F645E"/>
    <w:rPr>
      <w:rFonts w:ascii="Times New Roman" w:eastAsia="Times New Roman" w:hAnsi="Times New Roman" w:cs="Times New Roman"/>
      <w:b/>
      <w:bCs/>
      <w:szCs w:val="21"/>
      <w:lang w:eastAsia="ru-RU"/>
    </w:rPr>
  </w:style>
  <w:style w:type="paragraph" w:customStyle="1" w:styleId="1">
    <w:name w:val="Знак1"/>
    <w:basedOn w:val="a"/>
    <w:rsid w:val="008F645E"/>
    <w:pPr>
      <w:widowControl/>
      <w:numPr>
        <w:numId w:val="1"/>
      </w:numPr>
      <w:tabs>
        <w:tab w:val="clear" w:pos="822"/>
        <w:tab w:val="num" w:pos="643"/>
      </w:tabs>
      <w:spacing w:after="160" w:line="240" w:lineRule="exact"/>
      <w:ind w:left="0"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3">
    <w:name w:val="список с точками"/>
    <w:basedOn w:val="a"/>
    <w:rsid w:val="008F645E"/>
    <w:pPr>
      <w:widowControl/>
      <w:tabs>
        <w:tab w:val="num" w:pos="822"/>
      </w:tabs>
      <w:spacing w:line="312" w:lineRule="auto"/>
      <w:ind w:left="822" w:hanging="255"/>
    </w:pPr>
  </w:style>
  <w:style w:type="paragraph" w:customStyle="1" w:styleId="text">
    <w:name w:val="text"/>
    <w:basedOn w:val="a"/>
    <w:rsid w:val="008F645E"/>
    <w:pPr>
      <w:widowControl/>
      <w:spacing w:before="100" w:beforeAutospacing="1" w:after="100" w:afterAutospacing="1"/>
      <w:ind w:firstLine="0"/>
      <w:jc w:val="left"/>
    </w:pPr>
  </w:style>
  <w:style w:type="paragraph" w:styleId="a4">
    <w:name w:val="Normal (Web)"/>
    <w:basedOn w:val="a"/>
    <w:rsid w:val="008F645E"/>
    <w:pPr>
      <w:widowControl/>
      <w:spacing w:before="100" w:beforeAutospacing="1" w:after="100" w:afterAutospacing="1"/>
      <w:ind w:firstLine="0"/>
      <w:jc w:val="left"/>
    </w:pPr>
  </w:style>
  <w:style w:type="paragraph" w:styleId="a5">
    <w:name w:val="Body Text Indent"/>
    <w:basedOn w:val="a"/>
    <w:link w:val="a6"/>
    <w:rsid w:val="008F645E"/>
    <w:pPr>
      <w:widowControl/>
      <w:spacing w:after="120"/>
      <w:ind w:left="283" w:firstLine="0"/>
      <w:jc w:val="left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rsid w:val="008F645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8F645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8F64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rsid w:val="008F645E"/>
    <w:rPr>
      <w:color w:val="0000FF"/>
      <w:u w:val="single"/>
    </w:rPr>
  </w:style>
  <w:style w:type="character" w:customStyle="1" w:styleId="submenu-table">
    <w:name w:val="submenu-table"/>
    <w:basedOn w:val="a0"/>
    <w:rsid w:val="008F645E"/>
  </w:style>
  <w:style w:type="paragraph" w:customStyle="1" w:styleId="Style56">
    <w:name w:val="Style56"/>
    <w:basedOn w:val="a"/>
    <w:rsid w:val="008F645E"/>
    <w:pPr>
      <w:autoSpaceDE w:val="0"/>
      <w:autoSpaceDN w:val="0"/>
      <w:adjustRightInd w:val="0"/>
      <w:ind w:firstLine="0"/>
      <w:jc w:val="left"/>
    </w:pPr>
  </w:style>
  <w:style w:type="character" w:customStyle="1" w:styleId="FontStyle197">
    <w:name w:val="Font Style197"/>
    <w:basedOn w:val="a0"/>
    <w:rsid w:val="008F645E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213">
    <w:name w:val="Font Style213"/>
    <w:basedOn w:val="a0"/>
    <w:rsid w:val="008F645E"/>
    <w:rPr>
      <w:rFonts w:ascii="Times New Roman" w:hAnsi="Times New Roman" w:cs="Times New Roman"/>
      <w:b/>
      <w:bCs/>
      <w:sz w:val="20"/>
      <w:szCs w:val="20"/>
    </w:rPr>
  </w:style>
  <w:style w:type="paragraph" w:customStyle="1" w:styleId="Style48">
    <w:name w:val="Style48"/>
    <w:basedOn w:val="a"/>
    <w:rsid w:val="008F645E"/>
    <w:pPr>
      <w:autoSpaceDE w:val="0"/>
      <w:autoSpaceDN w:val="0"/>
      <w:adjustRightInd w:val="0"/>
      <w:spacing w:line="278" w:lineRule="exact"/>
      <w:ind w:hanging="533"/>
      <w:jc w:val="left"/>
    </w:pPr>
  </w:style>
  <w:style w:type="paragraph" w:customStyle="1" w:styleId="bodytext">
    <w:name w:val="bodytext"/>
    <w:basedOn w:val="a"/>
    <w:rsid w:val="008F645E"/>
    <w:pPr>
      <w:widowControl/>
      <w:spacing w:before="100" w:beforeAutospacing="1" w:after="100" w:afterAutospacing="1"/>
      <w:ind w:firstLine="0"/>
      <w:jc w:val="left"/>
    </w:pPr>
  </w:style>
  <w:style w:type="paragraph" w:customStyle="1" w:styleId="ConsPlusNonformat">
    <w:name w:val="ConsPlusNonformat"/>
    <w:rsid w:val="008F64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1">
    <w:name w:val="Font Style211"/>
    <w:basedOn w:val="a0"/>
    <w:rsid w:val="008F645E"/>
    <w:rPr>
      <w:rFonts w:ascii="Times New Roman" w:hAnsi="Times New Roman" w:cs="Times New Roman"/>
      <w:i/>
      <w:iCs/>
      <w:sz w:val="20"/>
      <w:szCs w:val="20"/>
    </w:rPr>
  </w:style>
  <w:style w:type="paragraph" w:customStyle="1" w:styleId="Style4">
    <w:name w:val="Style4"/>
    <w:basedOn w:val="a"/>
    <w:rsid w:val="008F645E"/>
    <w:pPr>
      <w:autoSpaceDE w:val="0"/>
      <w:autoSpaceDN w:val="0"/>
      <w:adjustRightInd w:val="0"/>
      <w:spacing w:line="408" w:lineRule="exact"/>
      <w:ind w:firstLine="0"/>
      <w:jc w:val="center"/>
    </w:pPr>
  </w:style>
  <w:style w:type="paragraph" w:customStyle="1" w:styleId="Style5">
    <w:name w:val="Style5"/>
    <w:basedOn w:val="a"/>
    <w:rsid w:val="008F645E"/>
    <w:pPr>
      <w:autoSpaceDE w:val="0"/>
      <w:autoSpaceDN w:val="0"/>
      <w:adjustRightInd w:val="0"/>
      <w:spacing w:line="276" w:lineRule="exact"/>
      <w:ind w:firstLine="389"/>
      <w:jc w:val="left"/>
    </w:pPr>
  </w:style>
  <w:style w:type="paragraph" w:customStyle="1" w:styleId="Style8">
    <w:name w:val="Style8"/>
    <w:basedOn w:val="a"/>
    <w:rsid w:val="008F645E"/>
    <w:pPr>
      <w:autoSpaceDE w:val="0"/>
      <w:autoSpaceDN w:val="0"/>
      <w:adjustRightInd w:val="0"/>
      <w:spacing w:line="413" w:lineRule="exact"/>
      <w:ind w:firstLine="0"/>
      <w:jc w:val="center"/>
    </w:pPr>
  </w:style>
  <w:style w:type="paragraph" w:customStyle="1" w:styleId="Style21">
    <w:name w:val="Style21"/>
    <w:basedOn w:val="a"/>
    <w:rsid w:val="008F645E"/>
    <w:pPr>
      <w:autoSpaceDE w:val="0"/>
      <w:autoSpaceDN w:val="0"/>
      <w:adjustRightInd w:val="0"/>
      <w:ind w:firstLine="0"/>
      <w:jc w:val="left"/>
    </w:pPr>
  </w:style>
  <w:style w:type="paragraph" w:customStyle="1" w:styleId="Style27">
    <w:name w:val="Style27"/>
    <w:basedOn w:val="a"/>
    <w:rsid w:val="008F645E"/>
    <w:pPr>
      <w:autoSpaceDE w:val="0"/>
      <w:autoSpaceDN w:val="0"/>
      <w:adjustRightInd w:val="0"/>
      <w:spacing w:line="276" w:lineRule="exact"/>
      <w:ind w:firstLine="715"/>
    </w:pPr>
  </w:style>
  <w:style w:type="paragraph" w:customStyle="1" w:styleId="Style33">
    <w:name w:val="Style33"/>
    <w:basedOn w:val="a"/>
    <w:rsid w:val="008F645E"/>
    <w:pPr>
      <w:autoSpaceDE w:val="0"/>
      <w:autoSpaceDN w:val="0"/>
      <w:adjustRightInd w:val="0"/>
      <w:spacing w:line="278" w:lineRule="exact"/>
      <w:ind w:firstLine="432"/>
    </w:pPr>
  </w:style>
  <w:style w:type="paragraph" w:customStyle="1" w:styleId="Style50">
    <w:name w:val="Style50"/>
    <w:basedOn w:val="a"/>
    <w:rsid w:val="008F645E"/>
    <w:pPr>
      <w:autoSpaceDE w:val="0"/>
      <w:autoSpaceDN w:val="0"/>
      <w:adjustRightInd w:val="0"/>
      <w:spacing w:line="278" w:lineRule="exact"/>
      <w:ind w:firstLine="0"/>
    </w:pPr>
  </w:style>
  <w:style w:type="paragraph" w:customStyle="1" w:styleId="Style93">
    <w:name w:val="Style93"/>
    <w:basedOn w:val="a"/>
    <w:rsid w:val="008F645E"/>
    <w:pPr>
      <w:autoSpaceDE w:val="0"/>
      <w:autoSpaceDN w:val="0"/>
      <w:adjustRightInd w:val="0"/>
      <w:spacing w:line="276" w:lineRule="exact"/>
      <w:ind w:firstLine="408"/>
    </w:pPr>
  </w:style>
  <w:style w:type="paragraph" w:customStyle="1" w:styleId="Style103">
    <w:name w:val="Style103"/>
    <w:basedOn w:val="a"/>
    <w:rsid w:val="008F645E"/>
    <w:pPr>
      <w:autoSpaceDE w:val="0"/>
      <w:autoSpaceDN w:val="0"/>
      <w:adjustRightInd w:val="0"/>
      <w:ind w:firstLine="0"/>
      <w:jc w:val="left"/>
    </w:pPr>
  </w:style>
  <w:style w:type="paragraph" w:customStyle="1" w:styleId="Style118">
    <w:name w:val="Style118"/>
    <w:basedOn w:val="a"/>
    <w:rsid w:val="008F645E"/>
    <w:pPr>
      <w:autoSpaceDE w:val="0"/>
      <w:autoSpaceDN w:val="0"/>
      <w:adjustRightInd w:val="0"/>
      <w:spacing w:line="322" w:lineRule="exact"/>
      <w:ind w:firstLine="0"/>
      <w:jc w:val="left"/>
    </w:pPr>
  </w:style>
  <w:style w:type="character" w:customStyle="1" w:styleId="FontStyle209">
    <w:name w:val="Font Style209"/>
    <w:basedOn w:val="a0"/>
    <w:rsid w:val="008F645E"/>
    <w:rPr>
      <w:rFonts w:ascii="Times New Roman" w:hAnsi="Times New Roman" w:cs="Times New Roman"/>
      <w:sz w:val="16"/>
      <w:szCs w:val="16"/>
    </w:rPr>
  </w:style>
  <w:style w:type="character" w:customStyle="1" w:styleId="FontStyle214">
    <w:name w:val="Font Style214"/>
    <w:basedOn w:val="a0"/>
    <w:rsid w:val="008F645E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a"/>
    <w:rsid w:val="008F645E"/>
    <w:pPr>
      <w:autoSpaceDE w:val="0"/>
      <w:autoSpaceDN w:val="0"/>
      <w:adjustRightInd w:val="0"/>
      <w:spacing w:line="360" w:lineRule="exact"/>
      <w:ind w:firstLine="0"/>
      <w:jc w:val="center"/>
    </w:pPr>
  </w:style>
  <w:style w:type="paragraph" w:customStyle="1" w:styleId="Style9">
    <w:name w:val="Style9"/>
    <w:basedOn w:val="a"/>
    <w:rsid w:val="008F645E"/>
    <w:pPr>
      <w:autoSpaceDE w:val="0"/>
      <w:autoSpaceDN w:val="0"/>
      <w:adjustRightInd w:val="0"/>
      <w:ind w:firstLine="0"/>
      <w:jc w:val="left"/>
    </w:pPr>
  </w:style>
  <w:style w:type="paragraph" w:customStyle="1" w:styleId="Style22">
    <w:name w:val="Style22"/>
    <w:basedOn w:val="a"/>
    <w:rsid w:val="008F645E"/>
    <w:pPr>
      <w:autoSpaceDE w:val="0"/>
      <w:autoSpaceDN w:val="0"/>
      <w:adjustRightInd w:val="0"/>
      <w:spacing w:line="274" w:lineRule="exact"/>
      <w:ind w:firstLine="0"/>
    </w:pPr>
  </w:style>
  <w:style w:type="paragraph" w:customStyle="1" w:styleId="Style53">
    <w:name w:val="Style53"/>
    <w:basedOn w:val="a"/>
    <w:rsid w:val="008F645E"/>
    <w:pPr>
      <w:autoSpaceDE w:val="0"/>
      <w:autoSpaceDN w:val="0"/>
      <w:adjustRightInd w:val="0"/>
      <w:spacing w:line="274" w:lineRule="exact"/>
      <w:ind w:firstLine="0"/>
      <w:jc w:val="left"/>
    </w:pPr>
  </w:style>
  <w:style w:type="paragraph" w:customStyle="1" w:styleId="Style100">
    <w:name w:val="Style100"/>
    <w:basedOn w:val="a"/>
    <w:rsid w:val="008F645E"/>
    <w:pPr>
      <w:autoSpaceDE w:val="0"/>
      <w:autoSpaceDN w:val="0"/>
      <w:adjustRightInd w:val="0"/>
      <w:spacing w:line="278" w:lineRule="exact"/>
      <w:ind w:firstLine="1843"/>
      <w:jc w:val="left"/>
    </w:pPr>
  </w:style>
  <w:style w:type="paragraph" w:customStyle="1" w:styleId="Style106">
    <w:name w:val="Style106"/>
    <w:basedOn w:val="a"/>
    <w:rsid w:val="008F645E"/>
    <w:pPr>
      <w:autoSpaceDE w:val="0"/>
      <w:autoSpaceDN w:val="0"/>
      <w:adjustRightInd w:val="0"/>
      <w:ind w:firstLine="0"/>
      <w:jc w:val="right"/>
    </w:pPr>
  </w:style>
  <w:style w:type="paragraph" w:customStyle="1" w:styleId="Style62">
    <w:name w:val="Style62"/>
    <w:basedOn w:val="a"/>
    <w:rsid w:val="008F645E"/>
    <w:pPr>
      <w:autoSpaceDE w:val="0"/>
      <w:autoSpaceDN w:val="0"/>
      <w:adjustRightInd w:val="0"/>
      <w:spacing w:line="163" w:lineRule="exact"/>
      <w:ind w:firstLine="0"/>
      <w:jc w:val="left"/>
    </w:pPr>
  </w:style>
  <w:style w:type="character" w:customStyle="1" w:styleId="FontStyle206">
    <w:name w:val="Font Style206"/>
    <w:basedOn w:val="a0"/>
    <w:rsid w:val="008F645E"/>
    <w:rPr>
      <w:rFonts w:ascii="Times New Roman" w:hAnsi="Times New Roman" w:cs="Times New Roman"/>
      <w:sz w:val="14"/>
      <w:szCs w:val="14"/>
    </w:rPr>
  </w:style>
  <w:style w:type="paragraph" w:customStyle="1" w:styleId="Style24">
    <w:name w:val="Style24"/>
    <w:basedOn w:val="a"/>
    <w:rsid w:val="008F645E"/>
    <w:pPr>
      <w:autoSpaceDE w:val="0"/>
      <w:autoSpaceDN w:val="0"/>
      <w:adjustRightInd w:val="0"/>
      <w:spacing w:line="252" w:lineRule="exact"/>
      <w:ind w:firstLine="91"/>
      <w:jc w:val="left"/>
    </w:pPr>
  </w:style>
  <w:style w:type="paragraph" w:customStyle="1" w:styleId="Style26">
    <w:name w:val="Style26"/>
    <w:basedOn w:val="a"/>
    <w:rsid w:val="008F645E"/>
    <w:pPr>
      <w:autoSpaceDE w:val="0"/>
      <w:autoSpaceDN w:val="0"/>
      <w:adjustRightInd w:val="0"/>
      <w:spacing w:line="276" w:lineRule="exact"/>
      <w:ind w:firstLine="566"/>
    </w:pPr>
  </w:style>
  <w:style w:type="paragraph" w:customStyle="1" w:styleId="Style37">
    <w:name w:val="Style37"/>
    <w:basedOn w:val="a"/>
    <w:rsid w:val="008F645E"/>
    <w:pPr>
      <w:autoSpaceDE w:val="0"/>
      <w:autoSpaceDN w:val="0"/>
      <w:adjustRightInd w:val="0"/>
      <w:ind w:firstLine="0"/>
      <w:jc w:val="left"/>
    </w:pPr>
  </w:style>
  <w:style w:type="paragraph" w:customStyle="1" w:styleId="Style43">
    <w:name w:val="Style43"/>
    <w:basedOn w:val="a"/>
    <w:rsid w:val="008F645E"/>
    <w:pPr>
      <w:autoSpaceDE w:val="0"/>
      <w:autoSpaceDN w:val="0"/>
      <w:adjustRightInd w:val="0"/>
      <w:spacing w:line="230" w:lineRule="exact"/>
      <w:ind w:firstLine="0"/>
      <w:jc w:val="left"/>
    </w:pPr>
  </w:style>
  <w:style w:type="paragraph" w:customStyle="1" w:styleId="Style135">
    <w:name w:val="Style135"/>
    <w:basedOn w:val="a"/>
    <w:rsid w:val="008F645E"/>
    <w:pPr>
      <w:autoSpaceDE w:val="0"/>
      <w:autoSpaceDN w:val="0"/>
      <w:adjustRightInd w:val="0"/>
      <w:ind w:firstLine="0"/>
    </w:pPr>
  </w:style>
  <w:style w:type="paragraph" w:customStyle="1" w:styleId="Style165">
    <w:name w:val="Style165"/>
    <w:basedOn w:val="a"/>
    <w:rsid w:val="008F645E"/>
    <w:pPr>
      <w:autoSpaceDE w:val="0"/>
      <w:autoSpaceDN w:val="0"/>
      <w:adjustRightInd w:val="0"/>
      <w:spacing w:line="299" w:lineRule="exact"/>
      <w:ind w:firstLine="0"/>
      <w:jc w:val="right"/>
    </w:pPr>
  </w:style>
  <w:style w:type="paragraph" w:customStyle="1" w:styleId="Style174">
    <w:name w:val="Style174"/>
    <w:basedOn w:val="a"/>
    <w:rsid w:val="008F645E"/>
    <w:pPr>
      <w:autoSpaceDE w:val="0"/>
      <w:autoSpaceDN w:val="0"/>
      <w:adjustRightInd w:val="0"/>
      <w:spacing w:line="322" w:lineRule="exact"/>
      <w:ind w:hanging="509"/>
      <w:jc w:val="left"/>
    </w:pPr>
  </w:style>
  <w:style w:type="paragraph" w:customStyle="1" w:styleId="Style175">
    <w:name w:val="Style175"/>
    <w:basedOn w:val="a"/>
    <w:rsid w:val="008F645E"/>
    <w:pPr>
      <w:autoSpaceDE w:val="0"/>
      <w:autoSpaceDN w:val="0"/>
      <w:adjustRightInd w:val="0"/>
      <w:spacing w:line="420" w:lineRule="exact"/>
      <w:ind w:firstLine="0"/>
    </w:pPr>
  </w:style>
  <w:style w:type="paragraph" w:customStyle="1" w:styleId="Style176">
    <w:name w:val="Style176"/>
    <w:basedOn w:val="a"/>
    <w:rsid w:val="008F645E"/>
    <w:pPr>
      <w:autoSpaceDE w:val="0"/>
      <w:autoSpaceDN w:val="0"/>
      <w:adjustRightInd w:val="0"/>
      <w:spacing w:line="413" w:lineRule="exact"/>
      <w:ind w:hanging="2102"/>
      <w:jc w:val="left"/>
    </w:pPr>
  </w:style>
  <w:style w:type="character" w:customStyle="1" w:styleId="FontStyle210">
    <w:name w:val="Font Style210"/>
    <w:basedOn w:val="a0"/>
    <w:rsid w:val="008F645E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5">
    <w:name w:val="Style15"/>
    <w:basedOn w:val="a"/>
    <w:rsid w:val="008F645E"/>
    <w:pPr>
      <w:autoSpaceDE w:val="0"/>
      <w:autoSpaceDN w:val="0"/>
      <w:adjustRightInd w:val="0"/>
      <w:ind w:firstLine="0"/>
      <w:jc w:val="center"/>
    </w:pPr>
  </w:style>
  <w:style w:type="paragraph" w:customStyle="1" w:styleId="Style49">
    <w:name w:val="Style49"/>
    <w:basedOn w:val="a"/>
    <w:rsid w:val="008F645E"/>
    <w:pPr>
      <w:autoSpaceDE w:val="0"/>
      <w:autoSpaceDN w:val="0"/>
      <w:adjustRightInd w:val="0"/>
      <w:spacing w:line="276" w:lineRule="exact"/>
      <w:ind w:firstLine="427"/>
    </w:pPr>
  </w:style>
  <w:style w:type="paragraph" w:customStyle="1" w:styleId="Style89">
    <w:name w:val="Style89"/>
    <w:basedOn w:val="a"/>
    <w:rsid w:val="008F645E"/>
    <w:pPr>
      <w:autoSpaceDE w:val="0"/>
      <w:autoSpaceDN w:val="0"/>
      <w:adjustRightInd w:val="0"/>
      <w:spacing w:line="414" w:lineRule="exact"/>
      <w:ind w:firstLine="398"/>
    </w:pPr>
  </w:style>
  <w:style w:type="paragraph" w:customStyle="1" w:styleId="Style94">
    <w:name w:val="Style94"/>
    <w:basedOn w:val="a"/>
    <w:rsid w:val="008F645E"/>
    <w:pPr>
      <w:autoSpaceDE w:val="0"/>
      <w:autoSpaceDN w:val="0"/>
      <w:adjustRightInd w:val="0"/>
      <w:spacing w:line="360" w:lineRule="exact"/>
      <w:ind w:firstLine="360"/>
      <w:jc w:val="left"/>
    </w:pPr>
  </w:style>
  <w:style w:type="character" w:customStyle="1" w:styleId="FontStyle212">
    <w:name w:val="Font Style212"/>
    <w:basedOn w:val="a0"/>
    <w:rsid w:val="008F645E"/>
    <w:rPr>
      <w:rFonts w:ascii="Times New Roman" w:hAnsi="Times New Roman" w:cs="Times New Roman"/>
      <w:sz w:val="20"/>
      <w:szCs w:val="20"/>
    </w:rPr>
  </w:style>
  <w:style w:type="paragraph" w:customStyle="1" w:styleId="Style84">
    <w:name w:val="Style84"/>
    <w:basedOn w:val="a"/>
    <w:rsid w:val="008F645E"/>
    <w:pPr>
      <w:autoSpaceDE w:val="0"/>
      <w:autoSpaceDN w:val="0"/>
      <w:adjustRightInd w:val="0"/>
      <w:spacing w:line="182" w:lineRule="exact"/>
      <w:ind w:firstLine="0"/>
      <w:jc w:val="center"/>
    </w:pPr>
  </w:style>
  <w:style w:type="paragraph" w:customStyle="1" w:styleId="Style96">
    <w:name w:val="Style96"/>
    <w:basedOn w:val="a"/>
    <w:rsid w:val="008F645E"/>
    <w:pPr>
      <w:autoSpaceDE w:val="0"/>
      <w:autoSpaceDN w:val="0"/>
      <w:adjustRightInd w:val="0"/>
      <w:spacing w:line="274" w:lineRule="exact"/>
      <w:ind w:firstLine="0"/>
      <w:jc w:val="left"/>
    </w:pPr>
  </w:style>
  <w:style w:type="paragraph" w:customStyle="1" w:styleId="Style107">
    <w:name w:val="Style107"/>
    <w:basedOn w:val="a"/>
    <w:rsid w:val="008F645E"/>
    <w:pPr>
      <w:autoSpaceDE w:val="0"/>
      <w:autoSpaceDN w:val="0"/>
      <w:adjustRightInd w:val="0"/>
      <w:spacing w:line="182" w:lineRule="exact"/>
      <w:ind w:firstLine="0"/>
      <w:jc w:val="left"/>
    </w:pPr>
  </w:style>
  <w:style w:type="paragraph" w:customStyle="1" w:styleId="Style13">
    <w:name w:val="Style13"/>
    <w:basedOn w:val="a"/>
    <w:rsid w:val="008F645E"/>
    <w:pPr>
      <w:autoSpaceDE w:val="0"/>
      <w:autoSpaceDN w:val="0"/>
      <w:adjustRightInd w:val="0"/>
      <w:ind w:firstLine="0"/>
      <w:jc w:val="left"/>
    </w:pPr>
  </w:style>
  <w:style w:type="paragraph" w:customStyle="1" w:styleId="Style91">
    <w:name w:val="Style91"/>
    <w:basedOn w:val="a"/>
    <w:rsid w:val="008F645E"/>
    <w:pPr>
      <w:autoSpaceDE w:val="0"/>
      <w:autoSpaceDN w:val="0"/>
      <w:adjustRightInd w:val="0"/>
      <w:ind w:firstLine="0"/>
      <w:jc w:val="center"/>
    </w:pPr>
  </w:style>
  <w:style w:type="paragraph" w:customStyle="1" w:styleId="a8">
    <w:name w:val="Знак Знак Знак Знак Знак Знак Знак Знак Знак"/>
    <w:basedOn w:val="a"/>
    <w:rsid w:val="008F645E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14">
    <w:name w:val="Style14"/>
    <w:basedOn w:val="a"/>
    <w:rsid w:val="008F645E"/>
    <w:pPr>
      <w:autoSpaceDE w:val="0"/>
      <w:autoSpaceDN w:val="0"/>
      <w:adjustRightInd w:val="0"/>
      <w:spacing w:line="206" w:lineRule="exact"/>
      <w:ind w:firstLine="0"/>
      <w:jc w:val="left"/>
    </w:pPr>
  </w:style>
  <w:style w:type="character" w:customStyle="1" w:styleId="FontStyle153">
    <w:name w:val="Font Style153"/>
    <w:rsid w:val="008F645E"/>
    <w:rPr>
      <w:rFonts w:ascii="Times New Roman" w:hAnsi="Times New Roman"/>
      <w:b/>
      <w:sz w:val="16"/>
    </w:rPr>
  </w:style>
  <w:style w:type="character" w:customStyle="1" w:styleId="FontStyle74">
    <w:name w:val="Font Style74"/>
    <w:basedOn w:val="a0"/>
    <w:rsid w:val="008F645E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rsid w:val="008F645E"/>
    <w:pPr>
      <w:autoSpaceDE w:val="0"/>
      <w:autoSpaceDN w:val="0"/>
      <w:adjustRightInd w:val="0"/>
      <w:spacing w:line="197" w:lineRule="exact"/>
      <w:ind w:firstLine="0"/>
      <w:jc w:val="left"/>
    </w:pPr>
  </w:style>
  <w:style w:type="character" w:customStyle="1" w:styleId="a9">
    <w:name w:val="Основной текст_"/>
    <w:link w:val="12"/>
    <w:rsid w:val="008F645E"/>
    <w:rPr>
      <w:spacing w:val="10"/>
      <w:sz w:val="25"/>
      <w:szCs w:val="25"/>
      <w:shd w:val="clear" w:color="auto" w:fill="FFFFFF"/>
    </w:rPr>
  </w:style>
  <w:style w:type="paragraph" w:customStyle="1" w:styleId="12">
    <w:name w:val="Основной текст1"/>
    <w:basedOn w:val="a"/>
    <w:link w:val="a9"/>
    <w:rsid w:val="008F645E"/>
    <w:pPr>
      <w:widowControl/>
      <w:shd w:val="clear" w:color="auto" w:fill="FFFFFF"/>
      <w:spacing w:before="420" w:after="300" w:line="317" w:lineRule="exact"/>
      <w:ind w:firstLine="0"/>
      <w:jc w:val="right"/>
    </w:pPr>
    <w:rPr>
      <w:rFonts w:asciiTheme="minorHAnsi" w:eastAsiaTheme="minorHAnsi" w:hAnsiTheme="minorHAnsi" w:cstheme="minorBidi"/>
      <w:spacing w:val="10"/>
      <w:sz w:val="25"/>
      <w:szCs w:val="25"/>
      <w:lang w:eastAsia="en-US"/>
    </w:rPr>
  </w:style>
  <w:style w:type="paragraph" w:styleId="31">
    <w:name w:val="Body Text 3"/>
    <w:basedOn w:val="a"/>
    <w:link w:val="32"/>
    <w:rsid w:val="008F645E"/>
    <w:pPr>
      <w:autoSpaceDE w:val="0"/>
      <w:autoSpaceDN w:val="0"/>
      <w:adjustRightInd w:val="0"/>
      <w:spacing w:after="120" w:line="260" w:lineRule="auto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F645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Body Text"/>
    <w:basedOn w:val="a"/>
    <w:link w:val="ab"/>
    <w:rsid w:val="008F645E"/>
    <w:pPr>
      <w:widowControl/>
      <w:spacing w:after="120"/>
      <w:ind w:firstLine="0"/>
      <w:jc w:val="left"/>
    </w:pPr>
    <w:rPr>
      <w:sz w:val="28"/>
      <w:szCs w:val="28"/>
    </w:rPr>
  </w:style>
  <w:style w:type="character" w:customStyle="1" w:styleId="ab">
    <w:name w:val="Основной текст Знак"/>
    <w:basedOn w:val="a0"/>
    <w:link w:val="aa"/>
    <w:rsid w:val="008F645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c">
    <w:name w:val="Знак Знак Знак Знак"/>
    <w:basedOn w:val="a"/>
    <w:rsid w:val="008F645E"/>
    <w:pPr>
      <w:widowControl/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1">
    <w:name w:val="List Bullet 2"/>
    <w:basedOn w:val="a"/>
    <w:autoRedefine/>
    <w:rsid w:val="008F645E"/>
    <w:pPr>
      <w:widowControl/>
      <w:overflowPunct w:val="0"/>
      <w:autoSpaceDE w:val="0"/>
      <w:autoSpaceDN w:val="0"/>
      <w:adjustRightInd w:val="0"/>
      <w:ind w:left="566" w:hanging="283"/>
      <w:jc w:val="left"/>
      <w:textAlignment w:val="baseline"/>
    </w:pPr>
    <w:rPr>
      <w:sz w:val="20"/>
      <w:szCs w:val="20"/>
    </w:rPr>
  </w:style>
  <w:style w:type="paragraph" w:styleId="ad">
    <w:name w:val="List Paragraph"/>
    <w:basedOn w:val="a"/>
    <w:qFormat/>
    <w:rsid w:val="008F645E"/>
    <w:pPr>
      <w:widowControl/>
      <w:spacing w:after="200" w:line="276" w:lineRule="auto"/>
      <w:ind w:left="720" w:firstLine="0"/>
      <w:contextualSpacing/>
      <w:jc w:val="left"/>
    </w:pPr>
    <w:rPr>
      <w:rFonts w:eastAsia="Calibri"/>
      <w:szCs w:val="22"/>
      <w:lang w:eastAsia="en-US"/>
    </w:rPr>
  </w:style>
  <w:style w:type="character" w:styleId="ae">
    <w:name w:val="Strong"/>
    <w:basedOn w:val="a0"/>
    <w:qFormat/>
    <w:rsid w:val="008F645E"/>
    <w:rPr>
      <w:b/>
      <w:bCs/>
    </w:rPr>
  </w:style>
  <w:style w:type="character" w:styleId="af">
    <w:name w:val="Emphasis"/>
    <w:basedOn w:val="a0"/>
    <w:uiPriority w:val="99"/>
    <w:qFormat/>
    <w:rsid w:val="008F645E"/>
    <w:rPr>
      <w:i/>
      <w:iCs/>
    </w:rPr>
  </w:style>
  <w:style w:type="paragraph" w:customStyle="1" w:styleId="af0">
    <w:name w:val="Знак Знак Знак Знак Знак Знак Знак"/>
    <w:basedOn w:val="a"/>
    <w:rsid w:val="008F645E"/>
    <w:pPr>
      <w:widowControl/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FontStyle39">
    <w:name w:val="Font Style39"/>
    <w:basedOn w:val="a0"/>
    <w:rsid w:val="008F645E"/>
    <w:rPr>
      <w:rFonts w:ascii="Times New Roman" w:hAnsi="Times New Roman" w:cs="Times New Roman"/>
      <w:sz w:val="18"/>
      <w:szCs w:val="18"/>
    </w:rPr>
  </w:style>
  <w:style w:type="character" w:customStyle="1" w:styleId="FontStyle61">
    <w:name w:val="Font Style61"/>
    <w:basedOn w:val="a0"/>
    <w:rsid w:val="008F645E"/>
    <w:rPr>
      <w:rFonts w:ascii="Times New Roman" w:hAnsi="Times New Roman" w:cs="Times New Roman"/>
      <w:sz w:val="22"/>
      <w:szCs w:val="22"/>
    </w:rPr>
  </w:style>
  <w:style w:type="paragraph" w:customStyle="1" w:styleId="af1">
    <w:name w:val="a"/>
    <w:basedOn w:val="a"/>
    <w:rsid w:val="008F645E"/>
    <w:pPr>
      <w:widowControl/>
      <w:spacing w:before="100" w:beforeAutospacing="1" w:after="100" w:afterAutospacing="1"/>
      <w:ind w:firstLine="0"/>
      <w:jc w:val="left"/>
    </w:pPr>
  </w:style>
  <w:style w:type="paragraph" w:customStyle="1" w:styleId="13">
    <w:name w:val="заголовок 1"/>
    <w:basedOn w:val="a"/>
    <w:next w:val="a"/>
    <w:rsid w:val="008F645E"/>
    <w:pPr>
      <w:keepNext/>
      <w:widowControl/>
      <w:spacing w:line="312" w:lineRule="auto"/>
      <w:ind w:left="851" w:firstLine="851"/>
    </w:pPr>
    <w:rPr>
      <w:sz w:val="28"/>
      <w:szCs w:val="20"/>
      <w:lang w:eastAsia="ar-SA"/>
    </w:rPr>
  </w:style>
  <w:style w:type="character" w:customStyle="1" w:styleId="FontStyle29">
    <w:name w:val="Font Style29"/>
    <w:basedOn w:val="a0"/>
    <w:rsid w:val="008F645E"/>
    <w:rPr>
      <w:rFonts w:ascii="Times New Roman" w:hAnsi="Times New Roman" w:cs="Times New Roman"/>
      <w:sz w:val="18"/>
      <w:szCs w:val="18"/>
    </w:rPr>
  </w:style>
  <w:style w:type="paragraph" w:customStyle="1" w:styleId="Style20">
    <w:name w:val="Style20"/>
    <w:basedOn w:val="a"/>
    <w:rsid w:val="008F645E"/>
    <w:pPr>
      <w:autoSpaceDE w:val="0"/>
      <w:ind w:firstLine="0"/>
      <w:jc w:val="left"/>
    </w:pPr>
    <w:rPr>
      <w:lang w:eastAsia="ar-SA"/>
    </w:rPr>
  </w:style>
  <w:style w:type="character" w:customStyle="1" w:styleId="FontStyle33">
    <w:name w:val="Font Style33"/>
    <w:basedOn w:val="a0"/>
    <w:rsid w:val="008F645E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8">
    <w:name w:val="Style18"/>
    <w:basedOn w:val="a"/>
    <w:rsid w:val="008F645E"/>
    <w:pPr>
      <w:autoSpaceDE w:val="0"/>
      <w:ind w:firstLine="0"/>
      <w:jc w:val="left"/>
    </w:pPr>
    <w:rPr>
      <w:lang w:eastAsia="ar-SA"/>
    </w:rPr>
  </w:style>
  <w:style w:type="paragraph" w:customStyle="1" w:styleId="Style25">
    <w:name w:val="Style25"/>
    <w:basedOn w:val="a"/>
    <w:rsid w:val="008F645E"/>
    <w:pPr>
      <w:autoSpaceDE w:val="0"/>
      <w:ind w:firstLine="0"/>
      <w:jc w:val="left"/>
    </w:pPr>
    <w:rPr>
      <w:lang w:eastAsia="ar-SA"/>
    </w:rPr>
  </w:style>
  <w:style w:type="paragraph" w:styleId="22">
    <w:name w:val="Body Text 2"/>
    <w:basedOn w:val="a"/>
    <w:link w:val="23"/>
    <w:rsid w:val="008F645E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8F64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7z1">
    <w:name w:val="WW8Num17z1"/>
    <w:rsid w:val="008F645E"/>
    <w:rPr>
      <w:rFonts w:ascii="Courier New" w:hAnsi="Courier New" w:cs="Courier New"/>
    </w:rPr>
  </w:style>
  <w:style w:type="character" w:customStyle="1" w:styleId="WW8Num9z1">
    <w:name w:val="WW8Num9z1"/>
    <w:rsid w:val="008F645E"/>
    <w:rPr>
      <w:rFonts w:ascii="Courier New" w:hAnsi="Courier New" w:cs="Courier New"/>
    </w:rPr>
  </w:style>
  <w:style w:type="character" w:customStyle="1" w:styleId="FontStyle31">
    <w:name w:val="Font Style31"/>
    <w:rsid w:val="008F645E"/>
    <w:rPr>
      <w:rFonts w:ascii="Times New Roman" w:hAnsi="Times New Roman" w:cs="Times New Roman"/>
      <w:sz w:val="18"/>
      <w:szCs w:val="18"/>
    </w:rPr>
  </w:style>
  <w:style w:type="paragraph" w:customStyle="1" w:styleId="14">
    <w:name w:val="Обычный (веб)1"/>
    <w:basedOn w:val="a"/>
    <w:rsid w:val="008F645E"/>
    <w:pPr>
      <w:suppressAutoHyphens/>
      <w:spacing w:before="100" w:after="100"/>
      <w:ind w:firstLine="0"/>
      <w:jc w:val="left"/>
    </w:pPr>
    <w:rPr>
      <w:rFonts w:eastAsia="MS Mincho"/>
      <w:b/>
      <w:bCs/>
      <w:lang w:eastAsia="hi-IN" w:bidi="hi-IN"/>
    </w:rPr>
  </w:style>
  <w:style w:type="paragraph" w:styleId="af2">
    <w:name w:val="footnote text"/>
    <w:basedOn w:val="a"/>
    <w:link w:val="af3"/>
    <w:semiHidden/>
    <w:rsid w:val="008F645E"/>
    <w:pPr>
      <w:widowControl/>
      <w:ind w:firstLine="0"/>
      <w:jc w:val="left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8F64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No Spacing"/>
    <w:uiPriority w:val="1"/>
    <w:qFormat/>
    <w:rsid w:val="00A83F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3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70EF32-4353-4D0F-9F88-DAC23D042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28474</Words>
  <Characters>162305</Characters>
  <Application>Microsoft Office Word</Application>
  <DocSecurity>8</DocSecurity>
  <Lines>1352</Lines>
  <Paragraphs>380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BogdanOV</cp:lastModifiedBy>
  <cp:revision>5</cp:revision>
  <cp:lastPrinted>2015-07-30T12:21:00Z</cp:lastPrinted>
  <dcterms:created xsi:type="dcterms:W3CDTF">2015-08-05T09:14:00Z</dcterms:created>
  <dcterms:modified xsi:type="dcterms:W3CDTF">2015-08-10T10:40:00Z</dcterms:modified>
</cp:coreProperties>
</file>